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5EB" w:rsidRDefault="007C65EB">
      <w:pPr>
        <w:jc w:val="center"/>
        <w:rPr>
          <w:rFonts w:ascii="Times New Roman" w:hAnsi="Times New Roman" w:cs="Times New Roman"/>
          <w:b/>
        </w:rPr>
      </w:pPr>
    </w:p>
    <w:p w:rsidR="007C65EB" w:rsidRDefault="007C65EB">
      <w:pPr>
        <w:jc w:val="center"/>
        <w:rPr>
          <w:rFonts w:ascii="Times New Roman" w:hAnsi="Times New Roman" w:cs="Times New Roman"/>
          <w:b/>
        </w:rPr>
      </w:pPr>
    </w:p>
    <w:p w:rsidR="007C65EB" w:rsidRDefault="007C65EB">
      <w:pPr>
        <w:jc w:val="center"/>
        <w:rPr>
          <w:rFonts w:ascii="Times New Roman" w:hAnsi="Times New Roman" w:cs="Times New Roman"/>
          <w:b/>
        </w:rPr>
      </w:pPr>
    </w:p>
    <w:p w:rsidR="007C65EB" w:rsidRDefault="007C65EB">
      <w:pPr>
        <w:jc w:val="center"/>
        <w:rPr>
          <w:rFonts w:ascii="Times New Roman" w:hAnsi="Times New Roman" w:cs="Times New Roman"/>
          <w:b/>
        </w:rPr>
      </w:pPr>
    </w:p>
    <w:p w:rsidR="007C65EB" w:rsidRDefault="007C65EB">
      <w:pPr>
        <w:jc w:val="center"/>
        <w:rPr>
          <w:rFonts w:ascii="Times New Roman" w:hAnsi="Times New Roman" w:cs="Times New Roman"/>
          <w:b/>
        </w:rPr>
      </w:pPr>
    </w:p>
    <w:p w:rsidR="007C65EB" w:rsidRDefault="00BE676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TRGOVAČKI SUD</w:t>
      </w:r>
    </w:p>
    <w:p w:rsidR="007C65EB" w:rsidRDefault="00BE676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</w:t>
      </w:r>
    </w:p>
    <w:p w:rsidR="007C65EB" w:rsidRDefault="00BE676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ZAGREBU</w:t>
      </w:r>
    </w:p>
    <w:p w:rsidR="007C65EB" w:rsidRDefault="007C65EB">
      <w:pPr>
        <w:jc w:val="right"/>
        <w:rPr>
          <w:rFonts w:ascii="Times New Roman" w:hAnsi="Times New Roman" w:cs="Times New Roman"/>
        </w:rPr>
      </w:pPr>
    </w:p>
    <w:p w:rsidR="007C65EB" w:rsidRDefault="007C65EB">
      <w:pPr>
        <w:jc w:val="right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DUŽNIK</w:t>
      </w:r>
      <w:proofErr w:type="spellEnd"/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 xml:space="preserve">TIS - COMMERCE d. o. o., </w:t>
      </w:r>
      <w:proofErr w:type="spellStart"/>
      <w:r>
        <w:rPr>
          <w:rFonts w:ascii="Times New Roman" w:hAnsi="Times New Roman" w:cs="Times New Roman"/>
        </w:rPr>
        <w:t>OIB</w:t>
      </w:r>
      <w:proofErr w:type="spellEnd"/>
      <w:r>
        <w:rPr>
          <w:rFonts w:ascii="Times New Roman" w:hAnsi="Times New Roman" w:cs="Times New Roman"/>
        </w:rPr>
        <w:t xml:space="preserve">: 09486334904, Zagreb, </w:t>
      </w:r>
      <w:proofErr w:type="spellStart"/>
      <w:r>
        <w:rPr>
          <w:rFonts w:ascii="Times New Roman" w:hAnsi="Times New Roman" w:cs="Times New Roman"/>
        </w:rPr>
        <w:t>Ožegovićeva</w:t>
      </w:r>
      <w:proofErr w:type="spellEnd"/>
      <w:r>
        <w:rPr>
          <w:rFonts w:ascii="Times New Roman" w:hAnsi="Times New Roman" w:cs="Times New Roman"/>
        </w:rPr>
        <w:t xml:space="preserve"> 4,</w:t>
      </w:r>
      <w:r>
        <w:rPr>
          <w:rFonts w:ascii="Times New Roman" w:hAnsi="Times New Roman" w:cs="Times New Roman"/>
          <w:lang w:val="hr-HR"/>
        </w:rPr>
        <w:t xml:space="preserve"> zastupan po odvjetnici Ireni Kelava iz Zagreba, </w:t>
      </w:r>
      <w:proofErr w:type="spellStart"/>
      <w:r>
        <w:rPr>
          <w:rFonts w:ascii="Times New Roman" w:hAnsi="Times New Roman" w:cs="Times New Roman"/>
          <w:lang w:val="hr-HR"/>
        </w:rPr>
        <w:t>Gredička</w:t>
      </w:r>
      <w:proofErr w:type="spellEnd"/>
      <w:r>
        <w:rPr>
          <w:rFonts w:ascii="Times New Roman" w:hAnsi="Times New Roman" w:cs="Times New Roman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lang w:val="hr-HR"/>
        </w:rPr>
        <w:t>23</w:t>
      </w:r>
      <w:proofErr w:type="spellEnd"/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7C65EB">
      <w:pPr>
        <w:jc w:val="center"/>
        <w:rPr>
          <w:rFonts w:ascii="Times New Roman" w:hAnsi="Times New Roman" w:cs="Times New Roman"/>
          <w:b/>
        </w:rPr>
      </w:pPr>
    </w:p>
    <w:p w:rsidR="007C65EB" w:rsidRDefault="00BE676B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PRIJEDLOG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ZA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SKLAPANJE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PREDSTEČAJNE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NAGODBE</w:t>
      </w:r>
      <w:proofErr w:type="spellEnd"/>
    </w:p>
    <w:p w:rsidR="007C65EB" w:rsidRDefault="00BE676B">
      <w:pPr>
        <w:jc w:val="right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dvostruko</w:t>
      </w:r>
      <w:proofErr w:type="spellEnd"/>
      <w:proofErr w:type="gramEnd"/>
    </w:p>
    <w:p w:rsidR="007C65EB" w:rsidRDefault="00BE676B">
      <w:pPr>
        <w:pBdr>
          <w:bottom w:val="single" w:sz="8" w:space="2" w:color="000000"/>
        </w:pBdr>
        <w:jc w:val="right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punomoć</w:t>
      </w:r>
      <w:proofErr w:type="spellEnd"/>
      <w:proofErr w:type="gramEnd"/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Rješenjem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Financijske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agencije</w:t>
      </w:r>
      <w:proofErr w:type="spellEnd"/>
      <w:proofErr w:type="gramStart"/>
      <w:r>
        <w:rPr>
          <w:rFonts w:ascii="Times New Roman" w:hAnsi="Times New Roman" w:cs="Times New Roman"/>
        </w:rPr>
        <w:t xml:space="preserve">,  </w:t>
      </w:r>
      <w:proofErr w:type="spellStart"/>
      <w:r>
        <w:rPr>
          <w:rFonts w:ascii="Times New Roman" w:hAnsi="Times New Roman" w:cs="Times New Roman"/>
        </w:rPr>
        <w:t>Nagodbenog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vijeća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ZG07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KLASA:UP</w:t>
      </w:r>
      <w:proofErr w:type="spellEnd"/>
      <w:r>
        <w:rPr>
          <w:rFonts w:ascii="Times New Roman" w:hAnsi="Times New Roman" w:cs="Times New Roman"/>
        </w:rPr>
        <w:t xml:space="preserve"> – I/110/07/14-01/7089, </w:t>
      </w: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 xml:space="preserve">: 04-06-16-7089-162 </w:t>
      </w:r>
      <w:proofErr w:type="gramStart"/>
      <w:r>
        <w:rPr>
          <w:rFonts w:ascii="Times New Roman" w:hAnsi="Times New Roman" w:cs="Times New Roman"/>
        </w:rPr>
        <w:t>od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dana</w:t>
      </w:r>
      <w:proofErr w:type="spellEnd"/>
      <w:r>
        <w:rPr>
          <w:rFonts w:ascii="Times New Roman" w:hAnsi="Times New Roman" w:cs="Times New Roman"/>
        </w:rPr>
        <w:t xml:space="preserve"> 16. </w:t>
      </w:r>
      <w:proofErr w:type="spellStart"/>
      <w:proofErr w:type="gramStart"/>
      <w:r>
        <w:rPr>
          <w:rFonts w:ascii="Times New Roman" w:hAnsi="Times New Roman" w:cs="Times New Roman"/>
        </w:rPr>
        <w:t>travnja</w:t>
      </w:r>
      <w:proofErr w:type="spellEnd"/>
      <w:proofErr w:type="gramEnd"/>
      <w:r>
        <w:rPr>
          <w:rFonts w:ascii="Times New Roman" w:hAnsi="Times New Roman" w:cs="Times New Roman"/>
        </w:rPr>
        <w:t xml:space="preserve"> 2016.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koje</w:t>
      </w:r>
      <w:proofErr w:type="spellEnd"/>
      <w:r>
        <w:rPr>
          <w:rFonts w:ascii="Times New Roman" w:hAnsi="Times New Roman" w:cs="Times New Roman"/>
        </w:rPr>
        <w:t xml:space="preserve"> je </w:t>
      </w:r>
      <w:proofErr w:type="spellStart"/>
      <w:r>
        <w:rPr>
          <w:rFonts w:ascii="Times New Roman" w:hAnsi="Times New Roman" w:cs="Times New Roman"/>
        </w:rPr>
        <w:t>doneseno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postupku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dužnika-predlagatelja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lang w:val="hr-HR"/>
        </w:rPr>
        <w:t>TIS</w:t>
      </w:r>
      <w:proofErr w:type="spellEnd"/>
      <w:r>
        <w:rPr>
          <w:rFonts w:ascii="Times New Roman" w:hAnsi="Times New Roman" w:cs="Times New Roman"/>
          <w:lang w:val="hr-HR"/>
        </w:rPr>
        <w:t xml:space="preserve"> - </w:t>
      </w:r>
      <w:proofErr w:type="spellStart"/>
      <w:r>
        <w:rPr>
          <w:rFonts w:ascii="Times New Roman" w:hAnsi="Times New Roman" w:cs="Times New Roman"/>
          <w:lang w:val="hr-HR"/>
        </w:rPr>
        <w:t>COMMERCE</w:t>
      </w:r>
      <w:proofErr w:type="spellEnd"/>
      <w:r>
        <w:rPr>
          <w:rFonts w:ascii="Times New Roman" w:hAnsi="Times New Roman" w:cs="Times New Roman"/>
          <w:lang w:val="hr-HR"/>
        </w:rPr>
        <w:t xml:space="preserve"> d. o. o., </w:t>
      </w:r>
      <w:proofErr w:type="spellStart"/>
      <w:r>
        <w:rPr>
          <w:rFonts w:ascii="Times New Roman" w:hAnsi="Times New Roman" w:cs="Times New Roman"/>
          <w:lang w:val="hr-HR"/>
        </w:rPr>
        <w:t>OIB</w:t>
      </w:r>
      <w:proofErr w:type="spellEnd"/>
      <w:r>
        <w:rPr>
          <w:rFonts w:ascii="Times New Roman" w:hAnsi="Times New Roman" w:cs="Times New Roman"/>
          <w:lang w:val="hr-HR"/>
        </w:rPr>
        <w:t xml:space="preserve">: </w:t>
      </w:r>
      <w:proofErr w:type="spellStart"/>
      <w:r>
        <w:rPr>
          <w:rFonts w:ascii="Times New Roman" w:hAnsi="Times New Roman" w:cs="Times New Roman"/>
          <w:lang w:val="hr-HR"/>
        </w:rPr>
        <w:t>09486334904</w:t>
      </w:r>
      <w:proofErr w:type="spellEnd"/>
      <w:r>
        <w:rPr>
          <w:rFonts w:ascii="Times New Roman" w:hAnsi="Times New Roman" w:cs="Times New Roman"/>
          <w:lang w:val="hr-HR"/>
        </w:rPr>
        <w:t xml:space="preserve">, Zagreb, </w:t>
      </w:r>
      <w:proofErr w:type="spellStart"/>
      <w:r>
        <w:rPr>
          <w:rFonts w:ascii="Times New Roman" w:hAnsi="Times New Roman" w:cs="Times New Roman"/>
          <w:lang w:val="hr-HR"/>
        </w:rPr>
        <w:t>Ožegovic</w:t>
      </w:r>
      <w:proofErr w:type="spellEnd"/>
      <w:r>
        <w:rPr>
          <w:rFonts w:ascii="Times New Roman" w:hAnsi="Times New Roman" w:cs="Times New Roman"/>
          <w:lang w:val="hr-HR"/>
        </w:rPr>
        <w:t>́</w:t>
      </w:r>
      <w:proofErr w:type="spellStart"/>
      <w:r>
        <w:rPr>
          <w:rFonts w:ascii="Times New Roman" w:hAnsi="Times New Roman" w:cs="Times New Roman"/>
          <w:lang w:val="hr-HR"/>
        </w:rPr>
        <w:t>eva</w:t>
      </w:r>
      <w:proofErr w:type="spellEnd"/>
      <w:r>
        <w:rPr>
          <w:rFonts w:ascii="Times New Roman" w:hAnsi="Times New Roman" w:cs="Times New Roman"/>
          <w:lang w:val="hr-HR"/>
        </w:rPr>
        <w:t xml:space="preserve"> 4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Utvrđeno</w:t>
      </w:r>
      <w:proofErr w:type="spellEnd"/>
      <w:r>
        <w:rPr>
          <w:rFonts w:ascii="Times New Roman" w:hAnsi="Times New Roman" w:cs="Times New Roman"/>
        </w:rPr>
        <w:t xml:space="preserve"> je da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Plan </w:t>
      </w:r>
      <w:proofErr w:type="spellStart"/>
      <w:r>
        <w:rPr>
          <w:rFonts w:ascii="Times New Roman" w:hAnsi="Times New Roman" w:cs="Times New Roman"/>
        </w:rPr>
        <w:t>financijskog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operativnog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restrukturiranja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glasovali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koji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potrebnu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većinu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članka</w:t>
      </w:r>
      <w:proofErr w:type="spellEnd"/>
      <w:r>
        <w:rPr>
          <w:rFonts w:ascii="Times New Roman" w:hAnsi="Times New Roman" w:cs="Times New Roman"/>
        </w:rPr>
        <w:t xml:space="preserve"> 63.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te</w:t>
      </w:r>
      <w:proofErr w:type="spellEnd"/>
      <w:proofErr w:type="gramEnd"/>
      <w:r>
        <w:rPr>
          <w:rFonts w:ascii="Times New Roman" w:hAnsi="Times New Roman" w:cs="Times New Roman"/>
        </w:rPr>
        <w:t xml:space="preserve"> da je </w:t>
      </w:r>
      <w:proofErr w:type="spellStart"/>
      <w:r>
        <w:rPr>
          <w:rFonts w:ascii="Times New Roman" w:hAnsi="Times New Roman" w:cs="Times New Roman"/>
        </w:rPr>
        <w:t>postupak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proveden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skladu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zakonom</w:t>
      </w:r>
      <w:proofErr w:type="spellEnd"/>
      <w:r>
        <w:rPr>
          <w:rFonts w:ascii="Times New Roman" w:hAnsi="Times New Roman" w:cs="Times New Roman"/>
        </w:rPr>
        <w:t>,</w:t>
      </w:r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Predmetno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rješenje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Financijske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agencije</w:t>
      </w:r>
      <w:proofErr w:type="spellEnd"/>
      <w:r>
        <w:rPr>
          <w:rFonts w:ascii="Times New Roman" w:hAnsi="Times New Roman" w:cs="Times New Roman"/>
        </w:rPr>
        <w:t xml:space="preserve"> od </w:t>
      </w:r>
      <w:proofErr w:type="spellStart"/>
      <w:r>
        <w:rPr>
          <w:rFonts w:ascii="Times New Roman" w:hAnsi="Times New Roman" w:cs="Times New Roman"/>
        </w:rPr>
        <w:t>dana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16.04.2016.g</w:t>
      </w:r>
      <w:proofErr w:type="spellEnd"/>
      <w:r>
        <w:rPr>
          <w:rFonts w:ascii="Times New Roman" w:hAnsi="Times New Roman" w:cs="Times New Roman"/>
        </w:rPr>
        <w:t xml:space="preserve">. je </w:t>
      </w:r>
      <w:proofErr w:type="spellStart"/>
      <w:r>
        <w:rPr>
          <w:rFonts w:ascii="Times New Roman" w:hAnsi="Times New Roman" w:cs="Times New Roman"/>
        </w:rPr>
        <w:t>postalo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izvršno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16.svibnja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2016.g</w:t>
      </w:r>
      <w:proofErr w:type="spellEnd"/>
      <w:r>
        <w:rPr>
          <w:rFonts w:ascii="Times New Roman" w:hAnsi="Times New Roman" w:cs="Times New Roman"/>
        </w:rPr>
        <w:t>.,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dužnik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predlagatelj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sukladno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članku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66.st.1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financijskom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poslovanju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predstečajnoj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nagodbi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Narodne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novine</w:t>
      </w:r>
      <w:proofErr w:type="spellEnd"/>
      <w:r>
        <w:rPr>
          <w:rFonts w:ascii="Times New Roman" w:hAnsi="Times New Roman" w:cs="Times New Roman"/>
        </w:rPr>
        <w:t xml:space="preserve"> 108/12, 144/12, 81/2013.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112/13), u </w:t>
      </w:r>
      <w:proofErr w:type="spellStart"/>
      <w:r>
        <w:rPr>
          <w:rFonts w:ascii="Times New Roman" w:hAnsi="Times New Roman" w:cs="Times New Roman"/>
        </w:rPr>
        <w:t>zakonskom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roku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podnosi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Naslovnom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sudu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prijedlog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sklapanje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Analiza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tražbina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veličini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kategoriji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te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usporedba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namirenja</w:t>
      </w:r>
      <w:proofErr w:type="spellEnd"/>
      <w:r>
        <w:rPr>
          <w:rFonts w:ascii="Times New Roman" w:hAnsi="Times New Roman" w:cs="Times New Roman"/>
        </w:rPr>
        <w:t xml:space="preserve"> s </w:t>
      </w:r>
      <w:proofErr w:type="spellStart"/>
      <w:r>
        <w:rPr>
          <w:rFonts w:ascii="Times New Roman" w:hAnsi="Times New Roman" w:cs="Times New Roman"/>
        </w:rPr>
        <w:t>očekivanim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namirenjem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slučaju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stečaja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sadržani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tekstu</w:t>
      </w:r>
      <w:proofErr w:type="spellEnd"/>
      <w:r>
        <w:rPr>
          <w:rFonts w:ascii="Times New Roman" w:hAnsi="Times New Roman" w:cs="Times New Roman"/>
        </w:rPr>
        <w:t xml:space="preserve"> Plana </w:t>
      </w:r>
      <w:proofErr w:type="spellStart"/>
      <w:r>
        <w:rPr>
          <w:rFonts w:ascii="Times New Roman" w:hAnsi="Times New Roman" w:cs="Times New Roman"/>
        </w:rPr>
        <w:t>financijskog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operativnog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restrukturiranja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Prema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Analizi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visina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uvjeti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namirenja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vjerovnika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postupku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svaku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skupinu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povoljniji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od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procijenjene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visine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namirenja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vjerovnika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uvjetima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unovčenja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imovine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stečajnom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postupku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Razina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očekivanog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namirenja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prijedlozi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rokova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njihovo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namirenje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kako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navedeni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Planu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financijskog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operativnog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restrukturiranja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na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jednak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način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sadržani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prijedlogu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tako</w:t>
      </w:r>
      <w:proofErr w:type="spellEnd"/>
      <w:r>
        <w:rPr>
          <w:rFonts w:ascii="Times New Roman" w:hAnsi="Times New Roman" w:cs="Times New Roman"/>
        </w:rPr>
        <w:t xml:space="preserve"> da </w:t>
      </w:r>
      <w:proofErr w:type="spellStart"/>
      <w:r>
        <w:rPr>
          <w:rFonts w:ascii="Times New Roman" w:hAnsi="Times New Roman" w:cs="Times New Roman"/>
        </w:rPr>
        <w:t>predložena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cijelosti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odgovara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svojem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sadržaju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odredbi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članka</w:t>
      </w:r>
      <w:proofErr w:type="spellEnd"/>
      <w:r>
        <w:rPr>
          <w:rFonts w:ascii="Times New Roman" w:hAnsi="Times New Roman" w:cs="Times New Roman"/>
        </w:rPr>
        <w:t xml:space="preserve"> 46. a.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financijskom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poslovanju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predstečajnoj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nagodbi</w:t>
      </w:r>
      <w:proofErr w:type="spellEnd"/>
      <w:r>
        <w:rPr>
          <w:rFonts w:ascii="Times New Roman" w:hAnsi="Times New Roman" w:cs="Times New Roman"/>
        </w:rPr>
        <w:t>.</w:t>
      </w:r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DUŽNIK</w:t>
      </w:r>
      <w:proofErr w:type="spellEnd"/>
      <w:r>
        <w:rPr>
          <w:rFonts w:ascii="Times New Roman" w:hAnsi="Times New Roman" w:cs="Times New Roman"/>
        </w:rPr>
        <w:t xml:space="preserve"> je </w:t>
      </w:r>
      <w:proofErr w:type="spellStart"/>
      <w:r>
        <w:rPr>
          <w:rFonts w:ascii="Times New Roman" w:hAnsi="Times New Roman" w:cs="Times New Roman"/>
        </w:rPr>
        <w:t>vjerovnike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podijelio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skupine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polazeći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od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odredbe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</w:t>
      </w:r>
      <w:proofErr w:type="spellEnd"/>
      <w:r>
        <w:rPr>
          <w:rFonts w:ascii="Times New Roman" w:hAnsi="Times New Roman" w:cs="Times New Roman"/>
        </w:rPr>
        <w:t xml:space="preserve">. 63.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financijskom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poslovanju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predstečajnoj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nagodbi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Vjerovnici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dijele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grupe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kako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slijedi</w:t>
      </w:r>
      <w:proofErr w:type="spellEnd"/>
      <w:r>
        <w:rPr>
          <w:rFonts w:ascii="Times New Roman" w:hAnsi="Times New Roman" w:cs="Times New Roman"/>
        </w:rPr>
        <w:t>:</w:t>
      </w:r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SKUPINA</w:t>
      </w:r>
      <w:proofErr w:type="spellEnd"/>
      <w:r>
        <w:rPr>
          <w:rFonts w:ascii="Times New Roman" w:hAnsi="Times New Roman" w:cs="Times New Roman"/>
          <w:b/>
        </w:rPr>
        <w:t xml:space="preserve"> A - </w:t>
      </w:r>
      <w:proofErr w:type="spellStart"/>
      <w:r>
        <w:rPr>
          <w:rFonts w:ascii="Times New Roman" w:hAnsi="Times New Roman" w:cs="Times New Roman"/>
          <w:b/>
        </w:rPr>
        <w:t>TIJELA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JAVNE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UPRAVE</w:t>
      </w:r>
      <w:proofErr w:type="spellEnd"/>
      <w:r>
        <w:rPr>
          <w:rFonts w:ascii="Times New Roman" w:hAnsi="Times New Roman" w:cs="Times New Roman"/>
          <w:b/>
        </w:rPr>
        <w:t xml:space="preserve"> I </w:t>
      </w:r>
      <w:proofErr w:type="spellStart"/>
      <w:r>
        <w:rPr>
          <w:rFonts w:ascii="Times New Roman" w:hAnsi="Times New Roman" w:cs="Times New Roman"/>
          <w:b/>
        </w:rPr>
        <w:t>DRUŠTVA</w:t>
      </w:r>
      <w:proofErr w:type="spellEnd"/>
      <w:r>
        <w:rPr>
          <w:rFonts w:ascii="Times New Roman" w:hAnsi="Times New Roman" w:cs="Times New Roman"/>
          <w:b/>
        </w:rPr>
        <w:t xml:space="preserve"> U </w:t>
      </w:r>
      <w:proofErr w:type="spellStart"/>
      <w:r>
        <w:rPr>
          <w:rFonts w:ascii="Times New Roman" w:hAnsi="Times New Roman" w:cs="Times New Roman"/>
          <w:b/>
        </w:rPr>
        <w:t>VEĆINSKOM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DRŽAVNOM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VLASNIŠTVU</w:t>
      </w:r>
      <w:proofErr w:type="spellEnd"/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U </w:t>
      </w:r>
      <w:proofErr w:type="spellStart"/>
      <w:r>
        <w:rPr>
          <w:rFonts w:ascii="Times New Roman" w:hAnsi="Times New Roman" w:cs="Times New Roman"/>
        </w:rPr>
        <w:t>ovu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skupinu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spadaju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tijela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javne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uprave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trgovačkih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društava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većinskom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državnom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vlasništvu</w:t>
      </w:r>
      <w:proofErr w:type="spellEnd"/>
      <w:r>
        <w:rPr>
          <w:rFonts w:ascii="Times New Roman" w:hAnsi="Times New Roman" w:cs="Times New Roman"/>
          <w:b/>
        </w:rPr>
        <w:t>.</w:t>
      </w:r>
      <w:proofErr w:type="gramEnd"/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SKUPINA</w:t>
      </w:r>
      <w:proofErr w:type="spellEnd"/>
      <w:r>
        <w:rPr>
          <w:rFonts w:ascii="Times New Roman" w:hAnsi="Times New Roman" w:cs="Times New Roman"/>
          <w:b/>
        </w:rPr>
        <w:t xml:space="preserve"> B– </w:t>
      </w:r>
      <w:proofErr w:type="spellStart"/>
      <w:r>
        <w:rPr>
          <w:rFonts w:ascii="Times New Roman" w:hAnsi="Times New Roman" w:cs="Times New Roman"/>
          <w:b/>
        </w:rPr>
        <w:t>FINANCIJSKE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INSTITUCIJE</w:t>
      </w:r>
      <w:proofErr w:type="spellEnd"/>
    </w:p>
    <w:p w:rsidR="007C65EB" w:rsidRDefault="007C65EB">
      <w:pPr>
        <w:jc w:val="both"/>
        <w:rPr>
          <w:rFonts w:ascii="Times New Roman" w:hAnsi="Times New Roman" w:cs="Times New Roman"/>
          <w:b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U </w:t>
      </w:r>
      <w:proofErr w:type="spellStart"/>
      <w:r>
        <w:rPr>
          <w:rFonts w:ascii="Times New Roman" w:hAnsi="Times New Roman" w:cs="Times New Roman"/>
        </w:rPr>
        <w:t>ovu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skupinu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razvrstani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financijskih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institucija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  <w:lang w:val="hr-HR"/>
        </w:rPr>
      </w:pPr>
      <w:proofErr w:type="spellStart"/>
      <w:r>
        <w:rPr>
          <w:rFonts w:ascii="Times New Roman" w:hAnsi="Times New Roman" w:cs="Times New Roman"/>
          <w:b/>
        </w:rPr>
        <w:t>SKUPINA</w:t>
      </w:r>
      <w:proofErr w:type="spellEnd"/>
      <w:r>
        <w:rPr>
          <w:rFonts w:ascii="Times New Roman" w:hAnsi="Times New Roman" w:cs="Times New Roman"/>
          <w:b/>
        </w:rPr>
        <w:t xml:space="preserve"> C – </w:t>
      </w:r>
      <w:proofErr w:type="spellStart"/>
      <w:r>
        <w:rPr>
          <w:rFonts w:ascii="Times New Roman" w:hAnsi="Times New Roman" w:cs="Times New Roman"/>
          <w:b/>
        </w:rPr>
        <w:t>DOBAVLJAČI</w:t>
      </w:r>
      <w:proofErr w:type="spellEnd"/>
      <w:r>
        <w:rPr>
          <w:rFonts w:ascii="Times New Roman" w:hAnsi="Times New Roman" w:cs="Times New Roman"/>
          <w:b/>
        </w:rPr>
        <w:t xml:space="preserve"> </w:t>
      </w:r>
    </w:p>
    <w:p w:rsidR="007C65EB" w:rsidRDefault="00BE676B">
      <w:pPr>
        <w:autoSpaceDE w:val="0"/>
        <w:spacing w:after="240" w:line="360" w:lineRule="auto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U ovu skupinu razvrstani su vjerovnici iz reda dobavljača</w:t>
      </w:r>
    </w:p>
    <w:p w:rsidR="007C65EB" w:rsidRDefault="00BE676B">
      <w:pPr>
        <w:autoSpaceDE w:val="0"/>
        <w:spacing w:after="240" w:line="360" w:lineRule="auto"/>
        <w:jc w:val="both"/>
        <w:rPr>
          <w:rFonts w:ascii="Times New Roman" w:hAnsi="Times New Roman" w:cs="Times New Roman"/>
          <w:b/>
          <w:bCs/>
          <w:lang w:val="hr-HR"/>
        </w:rPr>
      </w:pPr>
      <w:r>
        <w:rPr>
          <w:rFonts w:ascii="Times New Roman" w:hAnsi="Times New Roman" w:cs="Times New Roman"/>
          <w:lang w:val="hr-HR"/>
        </w:rPr>
        <w:t xml:space="preserve">Slijedom navedenoga, predlaže se vjerovnicima sklapanje </w:t>
      </w:r>
      <w:proofErr w:type="spellStart"/>
      <w:r>
        <w:rPr>
          <w:rFonts w:ascii="Times New Roman" w:hAnsi="Times New Roman" w:cs="Times New Roman"/>
          <w:lang w:val="hr-HR"/>
        </w:rPr>
        <w:t>Predstečajne</w:t>
      </w:r>
      <w:proofErr w:type="spellEnd"/>
      <w:r>
        <w:rPr>
          <w:rFonts w:ascii="Times New Roman" w:hAnsi="Times New Roman" w:cs="Times New Roman"/>
          <w:lang w:val="hr-HR"/>
        </w:rPr>
        <w:t xml:space="preserve"> nagodbe, u tekstu, kako slijedi:</w:t>
      </w:r>
    </w:p>
    <w:p w:rsidR="007C65EB" w:rsidRDefault="00BE676B">
      <w:pPr>
        <w:autoSpaceDE w:val="0"/>
        <w:spacing w:after="240" w:line="360" w:lineRule="auto"/>
        <w:jc w:val="both"/>
        <w:rPr>
          <w:rFonts w:ascii="Times New Roman" w:hAnsi="Times New Roman" w:cs="Times New Roman"/>
          <w:lang w:val="hr-HR"/>
        </w:rPr>
      </w:pPr>
      <w:proofErr w:type="spellStart"/>
      <w:r>
        <w:rPr>
          <w:rFonts w:ascii="Times New Roman" w:hAnsi="Times New Roman" w:cs="Times New Roman"/>
          <w:b/>
          <w:bCs/>
          <w:lang w:val="hr-HR"/>
        </w:rPr>
        <w:t>TIS</w:t>
      </w:r>
      <w:proofErr w:type="spellEnd"/>
      <w:r>
        <w:rPr>
          <w:rFonts w:ascii="Times New Roman" w:hAnsi="Times New Roman" w:cs="Times New Roman"/>
          <w:b/>
          <w:bCs/>
          <w:lang w:val="hr-HR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lang w:val="hr-HR"/>
        </w:rPr>
        <w:t>COMMERCE</w:t>
      </w:r>
      <w:proofErr w:type="spellEnd"/>
      <w:r>
        <w:rPr>
          <w:rFonts w:ascii="Times New Roman" w:hAnsi="Times New Roman" w:cs="Times New Roman"/>
          <w:b/>
          <w:bCs/>
          <w:lang w:val="hr-HR"/>
        </w:rPr>
        <w:t xml:space="preserve"> d. o. o., </w:t>
      </w:r>
      <w:proofErr w:type="spellStart"/>
      <w:r>
        <w:rPr>
          <w:rFonts w:ascii="Times New Roman" w:hAnsi="Times New Roman" w:cs="Times New Roman"/>
          <w:b/>
          <w:bCs/>
          <w:lang w:val="hr-HR"/>
        </w:rPr>
        <w:t>OIB</w:t>
      </w:r>
      <w:proofErr w:type="spellEnd"/>
      <w:r>
        <w:rPr>
          <w:rFonts w:ascii="Times New Roman" w:hAnsi="Times New Roman" w:cs="Times New Roman"/>
          <w:b/>
          <w:bCs/>
          <w:lang w:val="hr-HR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lang w:val="hr-HR"/>
        </w:rPr>
        <w:t>09486334904</w:t>
      </w:r>
      <w:proofErr w:type="spellEnd"/>
      <w:r>
        <w:rPr>
          <w:rFonts w:ascii="Times New Roman" w:hAnsi="Times New Roman" w:cs="Times New Roman"/>
          <w:b/>
          <w:bCs/>
          <w:lang w:val="hr-HR"/>
        </w:rPr>
        <w:t xml:space="preserve">, Zagreb, </w:t>
      </w:r>
      <w:proofErr w:type="spellStart"/>
      <w:r>
        <w:rPr>
          <w:rFonts w:ascii="Times New Roman" w:hAnsi="Times New Roman" w:cs="Times New Roman"/>
          <w:b/>
          <w:bCs/>
          <w:lang w:val="hr-HR"/>
        </w:rPr>
        <w:t>Ožegovic</w:t>
      </w:r>
      <w:proofErr w:type="spellEnd"/>
      <w:r>
        <w:rPr>
          <w:rFonts w:ascii="Times New Roman" w:hAnsi="Times New Roman" w:cs="Times New Roman"/>
          <w:b/>
          <w:bCs/>
          <w:lang w:val="hr-HR"/>
        </w:rPr>
        <w:t>́</w:t>
      </w:r>
      <w:proofErr w:type="spellStart"/>
      <w:r>
        <w:rPr>
          <w:rFonts w:ascii="Times New Roman" w:hAnsi="Times New Roman" w:cs="Times New Roman"/>
          <w:b/>
          <w:bCs/>
          <w:lang w:val="hr-HR"/>
        </w:rPr>
        <w:t>eva</w:t>
      </w:r>
      <w:proofErr w:type="spellEnd"/>
      <w:r>
        <w:rPr>
          <w:rFonts w:ascii="Times New Roman" w:hAnsi="Times New Roman" w:cs="Times New Roman"/>
          <w:b/>
          <w:bCs/>
          <w:lang w:val="hr-HR"/>
        </w:rPr>
        <w:t xml:space="preserve"> 4</w:t>
      </w:r>
      <w:r>
        <w:rPr>
          <w:rFonts w:ascii="Times New Roman" w:hAnsi="Times New Roman" w:cs="Times New Roman"/>
          <w:lang w:val="hr-HR"/>
        </w:rPr>
        <w:t>, (u nastavku teksta označen kao: DUŽNIK)</w:t>
      </w:r>
    </w:p>
    <w:p w:rsidR="007C65EB" w:rsidRDefault="00BE676B">
      <w:pPr>
        <w:autoSpaceDE w:val="0"/>
        <w:spacing w:after="24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hr-HR"/>
        </w:rPr>
        <w:t xml:space="preserve">I </w:t>
      </w:r>
    </w:p>
    <w:p w:rsidR="007C65EB" w:rsidRDefault="00BE676B">
      <w:pPr>
        <w:jc w:val="both"/>
        <w:rPr>
          <w:rFonts w:ascii="Times New Roman" w:hAnsi="Times New Roman" w:cs="Times New Roman"/>
          <w:lang w:val="hr-HR"/>
        </w:rPr>
      </w:pPr>
      <w:proofErr w:type="spellStart"/>
      <w:r>
        <w:rPr>
          <w:rFonts w:ascii="Times New Roman" w:hAnsi="Times New Roman" w:cs="Times New Roman"/>
          <w:b/>
        </w:rPr>
        <w:t>VJEROVNICI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sudionici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postupka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navedeni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Rješenju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utvrđivanju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tražbina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Nagodbenog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vijeća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Financijske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agencije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ZG07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KLASA</w:t>
      </w:r>
      <w:proofErr w:type="gramStart"/>
      <w:r>
        <w:rPr>
          <w:rFonts w:ascii="Times New Roman" w:hAnsi="Times New Roman" w:cs="Times New Roman"/>
        </w:rPr>
        <w:t>:UP</w:t>
      </w:r>
      <w:proofErr w:type="spellEnd"/>
      <w:proofErr w:type="gramEnd"/>
      <w:r>
        <w:rPr>
          <w:rFonts w:ascii="Times New Roman" w:hAnsi="Times New Roman" w:cs="Times New Roman"/>
        </w:rPr>
        <w:t xml:space="preserve"> – I/110/07/15-01/7089, </w:t>
      </w:r>
      <w:proofErr w:type="spellStart"/>
      <w:r>
        <w:rPr>
          <w:rFonts w:ascii="Times New Roman" w:hAnsi="Times New Roman" w:cs="Times New Roman"/>
          <w:lang w:val="hr-HR"/>
        </w:rPr>
        <w:t>URBROJ</w:t>
      </w:r>
      <w:proofErr w:type="spellEnd"/>
      <w:r>
        <w:rPr>
          <w:rFonts w:ascii="Times New Roman" w:hAnsi="Times New Roman" w:cs="Times New Roman"/>
          <w:lang w:val="hr-HR"/>
        </w:rPr>
        <w:t xml:space="preserve">: </w:t>
      </w:r>
      <w:proofErr w:type="spellStart"/>
      <w:r>
        <w:rPr>
          <w:rFonts w:ascii="Times New Roman" w:hAnsi="Times New Roman" w:cs="Times New Roman"/>
          <w:lang w:val="hr-HR"/>
        </w:rPr>
        <w:t>04</w:t>
      </w:r>
      <w:proofErr w:type="spellEnd"/>
      <w:r>
        <w:rPr>
          <w:rFonts w:ascii="Times New Roman" w:hAnsi="Times New Roman" w:cs="Times New Roman"/>
          <w:lang w:val="hr-HR"/>
        </w:rPr>
        <w:t>-</w:t>
      </w:r>
      <w:proofErr w:type="spellStart"/>
      <w:r>
        <w:rPr>
          <w:rFonts w:ascii="Times New Roman" w:hAnsi="Times New Roman" w:cs="Times New Roman"/>
          <w:lang w:val="hr-HR"/>
        </w:rPr>
        <w:t>06</w:t>
      </w:r>
      <w:proofErr w:type="spellEnd"/>
      <w:r>
        <w:rPr>
          <w:rFonts w:ascii="Times New Roman" w:hAnsi="Times New Roman" w:cs="Times New Roman"/>
          <w:lang w:val="hr-HR"/>
        </w:rPr>
        <w:t>-</w:t>
      </w:r>
      <w:proofErr w:type="spellStart"/>
      <w:r>
        <w:rPr>
          <w:rFonts w:ascii="Times New Roman" w:hAnsi="Times New Roman" w:cs="Times New Roman"/>
          <w:lang w:val="hr-HR"/>
        </w:rPr>
        <w:t>16</w:t>
      </w:r>
      <w:proofErr w:type="spellEnd"/>
      <w:r>
        <w:rPr>
          <w:rFonts w:ascii="Times New Roman" w:hAnsi="Times New Roman" w:cs="Times New Roman"/>
          <w:lang w:val="hr-HR"/>
        </w:rPr>
        <w:t>-</w:t>
      </w:r>
      <w:proofErr w:type="spellStart"/>
      <w:r>
        <w:rPr>
          <w:rFonts w:ascii="Times New Roman" w:hAnsi="Times New Roman" w:cs="Times New Roman"/>
          <w:lang w:val="hr-HR"/>
        </w:rPr>
        <w:t>7089</w:t>
      </w:r>
      <w:proofErr w:type="spellEnd"/>
      <w:r>
        <w:rPr>
          <w:rFonts w:ascii="Times New Roman" w:hAnsi="Times New Roman" w:cs="Times New Roman"/>
          <w:lang w:val="hr-HR"/>
        </w:rPr>
        <w:t>-</w:t>
      </w:r>
      <w:proofErr w:type="spellStart"/>
      <w:r>
        <w:rPr>
          <w:rFonts w:ascii="Times New Roman" w:hAnsi="Times New Roman" w:cs="Times New Roman"/>
          <w:lang w:val="hr-HR"/>
        </w:rPr>
        <w:t>142</w:t>
      </w:r>
      <w:proofErr w:type="spellEnd"/>
      <w:r>
        <w:rPr>
          <w:rFonts w:ascii="Times New Roman" w:hAnsi="Times New Roman" w:cs="Times New Roman"/>
          <w:lang w:val="hr-HR"/>
        </w:rPr>
        <w:t xml:space="preserve"> od dana </w:t>
      </w:r>
      <w:proofErr w:type="spellStart"/>
      <w:r>
        <w:rPr>
          <w:rFonts w:ascii="Times New Roman" w:hAnsi="Times New Roman" w:cs="Times New Roman"/>
          <w:lang w:val="hr-HR"/>
        </w:rPr>
        <w:t>18</w:t>
      </w:r>
      <w:proofErr w:type="spellEnd"/>
      <w:r>
        <w:rPr>
          <w:rFonts w:ascii="Times New Roman" w:hAnsi="Times New Roman" w:cs="Times New Roman"/>
          <w:lang w:val="hr-HR"/>
        </w:rPr>
        <w:t xml:space="preserve">. ožujka </w:t>
      </w:r>
      <w:proofErr w:type="spellStart"/>
      <w:r>
        <w:rPr>
          <w:rFonts w:ascii="Times New Roman" w:hAnsi="Times New Roman" w:cs="Times New Roman"/>
          <w:lang w:val="hr-HR"/>
        </w:rPr>
        <w:t>2016</w:t>
      </w:r>
      <w:proofErr w:type="spellEnd"/>
      <w:r>
        <w:rPr>
          <w:rFonts w:ascii="Times New Roman" w:hAnsi="Times New Roman" w:cs="Times New Roman"/>
          <w:lang w:val="hr-HR"/>
        </w:rPr>
        <w:t>. i to:</w:t>
      </w:r>
    </w:p>
    <w:p w:rsidR="007C65EB" w:rsidRDefault="007C65EB">
      <w:pPr>
        <w:spacing w:line="360" w:lineRule="auto"/>
        <w:rPr>
          <w:rFonts w:ascii="Times New Roman" w:hAnsi="Times New Roman" w:cs="Times New Roman"/>
          <w:lang w:val="hr-HR"/>
        </w:rPr>
      </w:pPr>
    </w:p>
    <w:tbl>
      <w:tblPr>
        <w:tblStyle w:val="Reetkatablice"/>
        <w:tblW w:w="0" w:type="auto"/>
        <w:tblLayout w:type="fixed"/>
        <w:tblLook w:val="0000" w:firstRow="0" w:lastRow="0" w:firstColumn="0" w:lastColumn="0" w:noHBand="0" w:noVBand="0"/>
      </w:tblPr>
      <w:tblGrid>
        <w:gridCol w:w="646"/>
        <w:gridCol w:w="1502"/>
        <w:gridCol w:w="2782"/>
        <w:gridCol w:w="2780"/>
        <w:gridCol w:w="1449"/>
      </w:tblGrid>
      <w:tr w:rsidR="007C65EB" w:rsidTr="00BE676B">
        <w:trPr>
          <w:trHeight w:val="472"/>
        </w:trPr>
        <w:tc>
          <w:tcPr>
            <w:tcW w:w="646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RBR</w:t>
            </w:r>
            <w:proofErr w:type="spellEnd"/>
          </w:p>
        </w:tc>
        <w:tc>
          <w:tcPr>
            <w:tcW w:w="1502" w:type="dxa"/>
          </w:tcPr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NAZIV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SJEDIŠTE</w:t>
            </w:r>
            <w:proofErr w:type="spellEnd"/>
          </w:p>
          <w:p w:rsidR="007C65EB" w:rsidRDefault="007C65E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UTVRĐENI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IZNOS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TRAŽBINE</w:t>
            </w:r>
            <w:proofErr w:type="spellEnd"/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Financijska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agencija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Ulica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grada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Vukovara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70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20,82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54382731928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Grad Rijeka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Rijeka,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Korzo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16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7.415,35</w:t>
            </w:r>
          </w:p>
        </w:tc>
      </w:tr>
      <w:tr w:rsidR="007C65EB" w:rsidTr="00BE676B">
        <w:trPr>
          <w:trHeight w:val="298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Grad Zagreb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Stjepana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Radića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2.114.429,41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74364571096</w:t>
            </w: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Gradska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plinara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Zagreb 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opskrba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d.o.o.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Radnička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cesta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6.445,32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03744272526</w:t>
            </w: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Gradsko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stambeno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komunalno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gospodarstvo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Savska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cesta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8.039,07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HEP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Operator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distribucijskog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sustava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d.o.o.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Ulica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grada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Vukovara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37 </w:t>
            </w:r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7.616,90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69693144506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Hrvatske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Šume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d.o.o.</w:t>
            </w:r>
          </w:p>
        </w:tc>
        <w:tc>
          <w:tcPr>
            <w:tcW w:w="27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Ul.Ljudevita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Farkaša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Vukotinovića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</w:t>
            </w:r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15.189,03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Hrvatske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vode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Grada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Vukovara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220 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9.906,57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06531901714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KD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Čistoća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Rijeka,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Dolac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 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1.867,32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02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Ministarstvo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financija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Republike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Hrvatske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Porezna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Uprava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Katančićeva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hint="eastAsia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2.821.023,54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02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Ministarstvo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financija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Carinska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uprava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Katančićeva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3.100,00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Vodoopskrba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odvodnja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Folnegovićeva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14.903,40</w:t>
            </w:r>
          </w:p>
        </w:tc>
      </w:tr>
      <w:tr w:rsidR="007C65EB" w:rsidTr="00BE676B">
        <w:trPr>
          <w:trHeight w:val="208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Zagrebački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Holding d.o.o.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Ulica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grada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Vukovara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 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6.080,39</w:t>
            </w:r>
          </w:p>
        </w:tc>
      </w:tr>
      <w:tr w:rsidR="007C65EB" w:rsidTr="00BE676B">
        <w:trPr>
          <w:trHeight w:val="192"/>
        </w:trPr>
        <w:tc>
          <w:tcPr>
            <w:tcW w:w="646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UKUPNO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skupina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5.016.037,12</w:t>
            </w:r>
          </w:p>
          <w:p w:rsidR="007C65EB" w:rsidRDefault="007C65E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C65EB" w:rsidTr="00BE676B">
        <w:trPr>
          <w:trHeight w:val="510"/>
        </w:trPr>
        <w:tc>
          <w:tcPr>
            <w:tcW w:w="646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RBR</w:t>
            </w:r>
            <w:proofErr w:type="spellEnd"/>
          </w:p>
        </w:tc>
        <w:tc>
          <w:tcPr>
            <w:tcW w:w="1502" w:type="dxa"/>
          </w:tcPr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NAZIV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SJEDIŠTE</w:t>
            </w:r>
            <w:proofErr w:type="spellEnd"/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UTVRĐENI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IZNOS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TRAŽBINE</w:t>
            </w:r>
            <w:proofErr w:type="spellEnd"/>
          </w:p>
        </w:tc>
      </w:tr>
      <w:tr w:rsidR="007C65EB" w:rsidTr="00BE676B">
        <w:trPr>
          <w:trHeight w:val="192"/>
        </w:trPr>
        <w:tc>
          <w:tcPr>
            <w:tcW w:w="646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87064273078</w:t>
            </w: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HETA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Asset Resolution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Hrvatska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d.o.o.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ranije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:Hypo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-leasing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Kroatien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d.o.o.)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Slavonska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avenija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6/a 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2.612,82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UKUPNO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skupina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2.612,82</w:t>
            </w:r>
          </w:p>
          <w:p w:rsidR="007C65EB" w:rsidRDefault="007C65E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C65EB" w:rsidTr="00BE676B">
        <w:trPr>
          <w:trHeight w:val="510"/>
        </w:trPr>
        <w:tc>
          <w:tcPr>
            <w:tcW w:w="646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RBR</w:t>
            </w:r>
            <w:proofErr w:type="spellEnd"/>
          </w:p>
        </w:tc>
        <w:tc>
          <w:tcPr>
            <w:tcW w:w="1502" w:type="dxa"/>
          </w:tcPr>
          <w:p w:rsidR="007C65EB" w:rsidRDefault="007C65EB">
            <w:pPr>
              <w:snapToGrid w:val="0"/>
              <w:ind w:firstLine="18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NAZIV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SJEDIŠTE</w:t>
            </w:r>
            <w:proofErr w:type="spellEnd"/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UTVRĐENI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IZNOS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TRAŽBINE</w:t>
            </w:r>
            <w:proofErr w:type="spellEnd"/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56668956985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Hrvatsko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Društvo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Skladatelja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Berislavićeva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9, Zagreb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2.165,12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03334333643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 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Indeks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d.o.o.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Medveščak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23/1 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11.617,85</w:t>
            </w:r>
          </w:p>
        </w:tc>
      </w:tr>
      <w:tr w:rsidR="007C65EB" w:rsidTr="00BE676B">
        <w:trPr>
          <w:trHeight w:val="177"/>
        </w:trPr>
        <w:tc>
          <w:tcPr>
            <w:tcW w:w="646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27654105636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Snaga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Energije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d.o.o.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Štrigina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49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132.070,00</w:t>
            </w:r>
          </w:p>
        </w:tc>
      </w:tr>
      <w:tr w:rsidR="007C65EB" w:rsidTr="00BE676B">
        <w:trPr>
          <w:trHeight w:val="192"/>
        </w:trPr>
        <w:tc>
          <w:tcPr>
            <w:tcW w:w="646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92755767742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Zubak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Igor</w:t>
            </w:r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Gospočak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94 </w:t>
            </w:r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9.419.813,64</w:t>
            </w:r>
          </w:p>
        </w:tc>
      </w:tr>
      <w:tr w:rsidR="007C65EB" w:rsidTr="00BE676B">
        <w:trPr>
          <w:trHeight w:val="192"/>
        </w:trPr>
        <w:tc>
          <w:tcPr>
            <w:tcW w:w="646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02" w:type="dxa"/>
          </w:tcPr>
          <w:p w:rsidR="007C65EB" w:rsidRDefault="007C65E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83643904145</w:t>
            </w:r>
          </w:p>
        </w:tc>
        <w:tc>
          <w:tcPr>
            <w:tcW w:w="2782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Zubak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Tadija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5EB" w:rsidRDefault="00BE676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Krk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Kornić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Ledine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 </w:t>
            </w:r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9.956.610,20</w:t>
            </w:r>
          </w:p>
        </w:tc>
      </w:tr>
      <w:tr w:rsidR="007C65EB" w:rsidTr="00BE676B">
        <w:trPr>
          <w:trHeight w:val="314"/>
        </w:trPr>
        <w:tc>
          <w:tcPr>
            <w:tcW w:w="646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UKUPNO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skupina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19.522.276,81</w:t>
            </w:r>
          </w:p>
          <w:p w:rsidR="007C65EB" w:rsidRDefault="007C65E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C65EB" w:rsidTr="00BE676B">
        <w:trPr>
          <w:trHeight w:val="157"/>
        </w:trPr>
        <w:tc>
          <w:tcPr>
            <w:tcW w:w="646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2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UKUPNO</w:t>
            </w:r>
            <w:proofErr w:type="spellEnd"/>
          </w:p>
        </w:tc>
        <w:tc>
          <w:tcPr>
            <w:tcW w:w="2780" w:type="dxa"/>
          </w:tcPr>
          <w:p w:rsidR="007C65EB" w:rsidRDefault="007C65EB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9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24.540.926,75</w:t>
            </w:r>
          </w:p>
        </w:tc>
      </w:tr>
    </w:tbl>
    <w:p w:rsidR="007C65EB" w:rsidRDefault="007C65EB">
      <w:pPr>
        <w:spacing w:line="360" w:lineRule="auto"/>
        <w:ind w:right="-766"/>
        <w:jc w:val="both"/>
        <w:rPr>
          <w:rFonts w:ascii="Times New Roman" w:hAnsi="Times New Roman" w:cs="Times New Roman"/>
          <w:b/>
          <w:bCs/>
          <w:lang w:val="hr-HR"/>
        </w:rPr>
      </w:pPr>
    </w:p>
    <w:p w:rsidR="007C65EB" w:rsidRDefault="00BE676B">
      <w:pPr>
        <w:spacing w:line="360" w:lineRule="auto"/>
        <w:ind w:right="-766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b/>
          <w:bCs/>
          <w:lang w:val="hr-HR"/>
        </w:rPr>
        <w:t>Članak 1.</w:t>
      </w:r>
    </w:p>
    <w:p w:rsidR="007C65EB" w:rsidRDefault="00BE676B">
      <w:pPr>
        <w:spacing w:line="360" w:lineRule="auto"/>
        <w:ind w:right="-766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Sklapanjem ove </w:t>
      </w:r>
      <w:proofErr w:type="spellStart"/>
      <w:r>
        <w:rPr>
          <w:rFonts w:ascii="Times New Roman" w:hAnsi="Times New Roman" w:cs="Times New Roman"/>
          <w:lang w:val="hr-HR"/>
        </w:rPr>
        <w:t>predstečajne</w:t>
      </w:r>
      <w:proofErr w:type="spellEnd"/>
      <w:r>
        <w:rPr>
          <w:rFonts w:ascii="Times New Roman" w:hAnsi="Times New Roman" w:cs="Times New Roman"/>
          <w:lang w:val="hr-HR"/>
        </w:rPr>
        <w:t xml:space="preserve"> nagodbe, dužnik se obavezuje na ispunjenje prioritetnih tražbina radnika sukladno Izmijenjenom planu financijskog i operativnog restrukturiranja i Zakona o financijskom poslovanju i </w:t>
      </w:r>
      <w:proofErr w:type="spellStart"/>
      <w:r>
        <w:rPr>
          <w:rFonts w:ascii="Times New Roman" w:hAnsi="Times New Roman" w:cs="Times New Roman"/>
          <w:lang w:val="hr-HR"/>
        </w:rPr>
        <w:t>predstečajnoj</w:t>
      </w:r>
      <w:proofErr w:type="spellEnd"/>
      <w:r>
        <w:rPr>
          <w:rFonts w:ascii="Times New Roman" w:hAnsi="Times New Roman" w:cs="Times New Roman"/>
          <w:lang w:val="hr-HR"/>
        </w:rPr>
        <w:t xml:space="preserve"> nagodbi.</w:t>
      </w:r>
    </w:p>
    <w:p w:rsidR="007C65EB" w:rsidRDefault="007C65EB">
      <w:pPr>
        <w:spacing w:line="360" w:lineRule="auto"/>
        <w:ind w:right="-766"/>
        <w:jc w:val="both"/>
        <w:rPr>
          <w:rFonts w:ascii="Times New Roman" w:hAnsi="Times New Roman" w:cs="Times New Roman"/>
          <w:lang w:val="hr-HR"/>
        </w:rPr>
      </w:pPr>
    </w:p>
    <w:p w:rsidR="007C65EB" w:rsidRDefault="00BE676B">
      <w:pPr>
        <w:spacing w:line="360" w:lineRule="auto"/>
        <w:ind w:right="-766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b/>
          <w:bCs/>
          <w:lang w:val="hr-HR"/>
        </w:rPr>
        <w:t>Članak 2.</w:t>
      </w:r>
    </w:p>
    <w:p w:rsidR="007C65EB" w:rsidRDefault="00BE676B">
      <w:pPr>
        <w:spacing w:line="360" w:lineRule="auto"/>
        <w:ind w:right="-766"/>
        <w:jc w:val="both"/>
        <w:rPr>
          <w:rFonts w:ascii="Times New Roman" w:hAnsi="Times New Roman" w:cs="Times New Roman"/>
          <w:b/>
          <w:bCs/>
          <w:lang w:val="hr-HR"/>
        </w:rPr>
      </w:pPr>
      <w:r>
        <w:rPr>
          <w:rFonts w:ascii="Times New Roman" w:hAnsi="Times New Roman" w:cs="Times New Roman"/>
          <w:lang w:val="hr-HR"/>
        </w:rPr>
        <w:t>Stranke suglasno utvrđuju da u Izmijenjenom planu financijskog i operativnog restrukturiranja ne postoje druge posebne obveze dužnika, osim one navedene u nagodbi.</w:t>
      </w:r>
    </w:p>
    <w:p w:rsidR="007C65EB" w:rsidRDefault="00BE676B">
      <w:pPr>
        <w:spacing w:line="360" w:lineRule="auto"/>
        <w:ind w:right="-766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b/>
          <w:bCs/>
          <w:lang w:val="hr-HR"/>
        </w:rPr>
        <w:t>Članak 3.</w:t>
      </w:r>
    </w:p>
    <w:p w:rsidR="007C65EB" w:rsidRDefault="00BE676B">
      <w:pPr>
        <w:spacing w:line="360" w:lineRule="auto"/>
        <w:ind w:right="-766"/>
        <w:jc w:val="both"/>
        <w:rPr>
          <w:rFonts w:hint="eastAsia"/>
        </w:rPr>
      </w:pPr>
      <w:r>
        <w:rPr>
          <w:rFonts w:ascii="Times New Roman" w:hAnsi="Times New Roman" w:cs="Times New Roman"/>
          <w:lang w:val="hr-HR"/>
        </w:rPr>
        <w:t>Za vjerovnike iz Ove nagodbe, a sukladno Utvrđenim tražbinama, Izmijenjenog plana financijskog i operativnog restrukturiranja, otplata utvrđenih iznosa tražbina će se vršiti na slijedeći način kako slijedi:</w:t>
      </w:r>
    </w:p>
    <w:p w:rsidR="007C65EB" w:rsidRDefault="00BE676B">
      <w:pPr>
        <w:pStyle w:val="Grafikeoznake21"/>
        <w:numPr>
          <w:ilvl w:val="0"/>
          <w:numId w:val="4"/>
        </w:numPr>
        <w:spacing w:line="360" w:lineRule="auto"/>
        <w:jc w:val="both"/>
        <w:rPr>
          <w:b/>
          <w:bCs/>
          <w:sz w:val="16"/>
          <w:szCs w:val="18"/>
        </w:rPr>
      </w:pPr>
      <w:r>
        <w:t xml:space="preserve">Dug prema </w:t>
      </w:r>
      <w:r>
        <w:rPr>
          <w:b/>
        </w:rPr>
        <w:t xml:space="preserve">Javnoj upravi i trgovačkim društvima u većinskom vlasništvu RH </w:t>
      </w:r>
      <w:r>
        <w:t xml:space="preserve">na dan 01.08.2014. g., sukladno utvrđenim tražbinama  iznosi </w:t>
      </w:r>
      <w:r>
        <w:rPr>
          <w:color w:val="000000"/>
        </w:rPr>
        <w:t>5.016.037,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 </w:t>
      </w:r>
      <w:r>
        <w:t xml:space="preserve">kn. Predlaže  se otpis utvrđenih tražbina za </w:t>
      </w:r>
      <w:proofErr w:type="spellStart"/>
      <w:r>
        <w:t>70</w:t>
      </w:r>
      <w:proofErr w:type="spellEnd"/>
      <w:r>
        <w:t xml:space="preserve">%. Preostalih </w:t>
      </w:r>
      <w:proofErr w:type="spellStart"/>
      <w:r>
        <w:t>30</w:t>
      </w:r>
      <w:proofErr w:type="spellEnd"/>
      <w:r>
        <w:t xml:space="preserve">% utvrđenih tražbina otplatit će se nakon isteka </w:t>
      </w:r>
      <w:proofErr w:type="spellStart"/>
      <w:r>
        <w:t>12</w:t>
      </w:r>
      <w:proofErr w:type="spellEnd"/>
      <w:r>
        <w:t xml:space="preserve"> mjeseci počeka u </w:t>
      </w:r>
      <w:proofErr w:type="spellStart"/>
      <w:r>
        <w:t>36</w:t>
      </w:r>
      <w:proofErr w:type="spellEnd"/>
      <w:r>
        <w:t xml:space="preserve"> jednakih mjesečnih anuiteta, uz propisanu kamatu od 4,5%, računajući od pravomoćnosti Rješenja Trgovačkog suda o sklopljenoj nagodbi, svakog </w:t>
      </w:r>
      <w:proofErr w:type="spellStart"/>
      <w:r>
        <w:t>15</w:t>
      </w:r>
      <w:proofErr w:type="spellEnd"/>
      <w:r>
        <w:t>-tog u mjesecu.</w:t>
      </w:r>
    </w:p>
    <w:tbl>
      <w:tblPr>
        <w:tblStyle w:val="Reetkatablice"/>
        <w:tblW w:w="0" w:type="auto"/>
        <w:tblLayout w:type="fixed"/>
        <w:tblLook w:val="0000" w:firstRow="0" w:lastRow="0" w:firstColumn="0" w:lastColumn="0" w:noHBand="0" w:noVBand="0"/>
      </w:tblPr>
      <w:tblGrid>
        <w:gridCol w:w="850"/>
        <w:gridCol w:w="890"/>
        <w:gridCol w:w="1230"/>
        <w:gridCol w:w="1170"/>
        <w:gridCol w:w="980"/>
        <w:gridCol w:w="1130"/>
        <w:gridCol w:w="1030"/>
        <w:gridCol w:w="2170"/>
        <w:gridCol w:w="1530"/>
      </w:tblGrid>
      <w:tr w:rsidR="007C65EB" w:rsidTr="00BE676B">
        <w:trPr>
          <w:trHeight w:val="709"/>
        </w:trPr>
        <w:tc>
          <w:tcPr>
            <w:tcW w:w="85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RBR</w:t>
            </w:r>
            <w:proofErr w:type="spellEnd"/>
          </w:p>
        </w:tc>
        <w:tc>
          <w:tcPr>
            <w:tcW w:w="89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OIB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VJEROVNIKA</w:t>
            </w:r>
            <w:proofErr w:type="spellEnd"/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NAZIV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VJEROVNIKA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 xml:space="preserve">                                                      </w:t>
            </w:r>
          </w:p>
        </w:tc>
        <w:tc>
          <w:tcPr>
            <w:tcW w:w="117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UTVRĐENI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IZNOS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TRAŽBINE</w:t>
            </w:r>
            <w:proofErr w:type="spellEnd"/>
          </w:p>
        </w:tc>
        <w:tc>
          <w:tcPr>
            <w:tcW w:w="9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</w:rPr>
              <w:t>OTPIS</w:t>
            </w:r>
            <w:proofErr w:type="spellEnd"/>
          </w:p>
        </w:tc>
        <w:tc>
          <w:tcPr>
            <w:tcW w:w="113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</w:rPr>
              <w:t>PREOSTALO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</w:rPr>
              <w:t>OTPLATU</w:t>
            </w:r>
            <w:proofErr w:type="spellEnd"/>
          </w:p>
        </w:tc>
        <w:tc>
          <w:tcPr>
            <w:tcW w:w="103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IZNOS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POJEDINOG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ANUITETA</w:t>
            </w:r>
            <w:proofErr w:type="spellEnd"/>
          </w:p>
        </w:tc>
        <w:tc>
          <w:tcPr>
            <w:tcW w:w="217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DOSPIJEĆE</w:t>
            </w:r>
            <w:proofErr w:type="spellEnd"/>
          </w:p>
        </w:tc>
        <w:tc>
          <w:tcPr>
            <w:tcW w:w="1530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KAMATE</w:t>
            </w:r>
            <w:proofErr w:type="spellEnd"/>
          </w:p>
        </w:tc>
      </w:tr>
      <w:tr w:rsidR="007C65EB" w:rsidTr="00BE676B">
        <w:trPr>
          <w:trHeight w:val="420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Financijska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agencija</w:t>
            </w:r>
            <w:proofErr w:type="spellEnd"/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20,82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54382731928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 Rijeka</w:t>
            </w:r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7.415,35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5.190,75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2.224,61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61,80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453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 Zagreb</w:t>
            </w:r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2.114.429,41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1.480.100,59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634.328,82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17.620.25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74364571096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plinara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Zagreb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opskrba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6.445,32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4.511,72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1.933,60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53.72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03744272526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Gradsko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stambeno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komunalno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gospodarstvo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</w:t>
            </w:r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8.039,07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5.627,35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2.411,72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67.00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Operator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distribucijskog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sustava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7.616,90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5.331,83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2.285,07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63.48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Hrvatske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Šume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15.189,03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10.632,32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4.556,71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126.58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Hrvatske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vode</w:t>
            </w:r>
            <w:proofErr w:type="spellEnd"/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9.906,57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6.934,60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2.971,97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82.56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06531901714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Čistoća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</w:t>
            </w:r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1.867,32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1.307,12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560,20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15,57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Ministarstvo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financija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Republike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Hrvatske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Porezna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Uprava</w:t>
            </w:r>
            <w:proofErr w:type="spellEnd"/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2.821.023,54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1.974.716,48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846.307,06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23.508.53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Ministarstvo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financija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Carinska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uprava</w:t>
            </w:r>
            <w:proofErr w:type="spellEnd"/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3.100,00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2.170,00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930,00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25.84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76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83416546499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Vodoopskrba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odvodnja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</w:t>
            </w:r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14.903,40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10.432,38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4.471,02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124.20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315"/>
        </w:trPr>
        <w:tc>
          <w:tcPr>
            <w:tcW w:w="850" w:type="dxa"/>
          </w:tcPr>
          <w:p w:rsidR="007C65EB" w:rsidRDefault="00BE676B">
            <w:pPr>
              <w:ind w:firstLine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Zagrebački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Holding d.o.o.</w:t>
            </w:r>
          </w:p>
        </w:tc>
        <w:tc>
          <w:tcPr>
            <w:tcW w:w="117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6.080,39</w:t>
            </w:r>
          </w:p>
        </w:tc>
        <w:tc>
          <w:tcPr>
            <w:tcW w:w="9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4.256,27</w:t>
            </w:r>
          </w:p>
        </w:tc>
        <w:tc>
          <w:tcPr>
            <w:tcW w:w="11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1.824,12</w:t>
            </w:r>
          </w:p>
        </w:tc>
        <w:tc>
          <w:tcPr>
            <w:tcW w:w="10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50.67</w:t>
            </w:r>
          </w:p>
        </w:tc>
        <w:tc>
          <w:tcPr>
            <w:tcW w:w="2170" w:type="dxa"/>
          </w:tcPr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53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4,5 % godišnje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koja teče</w:t>
            </w:r>
          </w:p>
          <w:p w:rsidR="007C65EB" w:rsidRDefault="00BE67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od dana </w:t>
            </w:r>
          </w:p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pravomoćnosti sudske nagodbe pa </w:t>
            </w:r>
          </w:p>
          <w:p w:rsidR="007C65EB" w:rsidRDefault="00BE676B">
            <w:pPr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do isplate</w:t>
            </w:r>
          </w:p>
        </w:tc>
      </w:tr>
      <w:tr w:rsidR="007C65EB" w:rsidTr="00BE676B">
        <w:trPr>
          <w:trHeight w:val="295"/>
        </w:trPr>
        <w:tc>
          <w:tcPr>
            <w:tcW w:w="85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UKUPNO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skupina</w:t>
            </w:r>
            <w:proofErr w:type="spellEnd"/>
          </w:p>
        </w:tc>
        <w:tc>
          <w:tcPr>
            <w:tcW w:w="117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5.016.037,12</w:t>
            </w:r>
          </w:p>
        </w:tc>
        <w:tc>
          <w:tcPr>
            <w:tcW w:w="9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3.511.225,98</w:t>
            </w:r>
          </w:p>
        </w:tc>
        <w:tc>
          <w:tcPr>
            <w:tcW w:w="113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1.504.811,14</w:t>
            </w:r>
          </w:p>
        </w:tc>
        <w:tc>
          <w:tcPr>
            <w:tcW w:w="1030" w:type="dxa"/>
          </w:tcPr>
          <w:p w:rsidR="007C65EB" w:rsidRDefault="00BE676B">
            <w:pPr>
              <w:snapToGrid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41.800.38</w:t>
            </w:r>
          </w:p>
        </w:tc>
        <w:tc>
          <w:tcPr>
            <w:tcW w:w="2170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:rsidR="007C65EB" w:rsidRDefault="007C65EB">
            <w:pPr>
              <w:snapToGrid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C65EB" w:rsidRDefault="007C65EB">
      <w:pPr>
        <w:spacing w:line="360" w:lineRule="auto"/>
        <w:ind w:right="-766"/>
        <w:jc w:val="both"/>
        <w:rPr>
          <w:rFonts w:ascii="Times New Roman" w:hAnsi="Times New Roman" w:cs="Times New Roman"/>
        </w:rPr>
      </w:pPr>
    </w:p>
    <w:p w:rsidR="007C65EB" w:rsidRDefault="00BE676B">
      <w:pPr>
        <w:pStyle w:val="Odlomakpopisa1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Dug </w:t>
      </w:r>
      <w:proofErr w:type="spellStart"/>
      <w:r>
        <w:rPr>
          <w:rFonts w:ascii="Times New Roman" w:hAnsi="Times New Roman" w:cs="Times New Roman"/>
          <w:sz w:val="24"/>
          <w:szCs w:val="24"/>
        </w:rPr>
        <w:t>prema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financijskim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institucijama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01.08.2014.  g., </w:t>
      </w:r>
      <w:proofErr w:type="spellStart"/>
      <w:r>
        <w:rPr>
          <w:rFonts w:ascii="Times New Roman" w:hAnsi="Times New Roman" w:cs="Times New Roman"/>
          <w:sz w:val="24"/>
          <w:szCs w:val="24"/>
        </w:rPr>
        <w:t>sukladno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utvrđenim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tražbinama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iznosi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2.612,82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kn.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Predlaže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otpis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utvrđenih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tražbina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70%. </w:t>
      </w:r>
      <w:proofErr w:type="spellStart"/>
      <w:r>
        <w:rPr>
          <w:rFonts w:ascii="Times New Roman" w:hAnsi="Times New Roman" w:cs="Times New Roman"/>
          <w:sz w:val="24"/>
          <w:szCs w:val="24"/>
        </w:rPr>
        <w:t>Preostalih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30%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utvrđenih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tražbina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otplatit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nakon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isteka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hAnsi="Times New Roman" w:cs="Times New Roman"/>
          <w:sz w:val="24"/>
          <w:szCs w:val="24"/>
        </w:rPr>
        <w:t>mjeseci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počeka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36 </w:t>
      </w:r>
      <w:proofErr w:type="spellStart"/>
      <w:r>
        <w:rPr>
          <w:rFonts w:ascii="Times New Roman" w:hAnsi="Times New Roman" w:cs="Times New Roman"/>
          <w:sz w:val="24"/>
          <w:szCs w:val="24"/>
        </w:rPr>
        <w:t>jednakih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mjesečnih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anuiteta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bez </w:t>
      </w:r>
      <w:proofErr w:type="spellStart"/>
      <w:r>
        <w:rPr>
          <w:rFonts w:ascii="Times New Roman" w:hAnsi="Times New Roman" w:cs="Times New Roman"/>
          <w:sz w:val="24"/>
          <w:szCs w:val="24"/>
        </w:rPr>
        <w:t>kamata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računajući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hAnsi="Times New Roman" w:cs="Times New Roman"/>
          <w:sz w:val="24"/>
          <w:szCs w:val="24"/>
        </w:rPr>
        <w:t>pravomoćnosti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sklopljenoj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nagodbi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svakog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15-tog u </w:t>
      </w:r>
      <w:proofErr w:type="spellStart"/>
      <w:r>
        <w:rPr>
          <w:rFonts w:ascii="Times New Roman" w:hAnsi="Times New Roman" w:cs="Times New Roman"/>
          <w:sz w:val="24"/>
          <w:szCs w:val="24"/>
        </w:rPr>
        <w:t>mjesecu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Reetkatablice"/>
        <w:tblW w:w="0" w:type="auto"/>
        <w:tblLayout w:type="fixed"/>
        <w:tblLook w:val="0000" w:firstRow="0" w:lastRow="0" w:firstColumn="0" w:lastColumn="0" w:noHBand="0" w:noVBand="0"/>
      </w:tblPr>
      <w:tblGrid>
        <w:gridCol w:w="414"/>
        <w:gridCol w:w="1206"/>
        <w:gridCol w:w="1458"/>
        <w:gridCol w:w="972"/>
        <w:gridCol w:w="990"/>
        <w:gridCol w:w="1080"/>
        <w:gridCol w:w="1080"/>
        <w:gridCol w:w="2250"/>
        <w:gridCol w:w="1120"/>
      </w:tblGrid>
      <w:tr w:rsidR="007C65EB" w:rsidTr="00BE676B">
        <w:trPr>
          <w:trHeight w:val="742"/>
        </w:trPr>
        <w:tc>
          <w:tcPr>
            <w:tcW w:w="414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RBR</w:t>
            </w:r>
            <w:proofErr w:type="spellEnd"/>
          </w:p>
        </w:tc>
        <w:tc>
          <w:tcPr>
            <w:tcW w:w="1206" w:type="dxa"/>
          </w:tcPr>
          <w:p w:rsidR="007C65EB" w:rsidRDefault="00BE676B">
            <w:pPr>
              <w:ind w:firstLine="180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1458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NAZIV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972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UTVRĐENI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IZNOS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99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OTPIS</w:t>
            </w:r>
            <w:proofErr w:type="spellEnd"/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PREOSTALO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OTPLATU</w:t>
            </w:r>
            <w:proofErr w:type="spellEnd"/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IZNOS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POJEDINOG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ANUITETA</w:t>
            </w:r>
            <w:proofErr w:type="spellEnd"/>
          </w:p>
        </w:tc>
        <w:tc>
          <w:tcPr>
            <w:tcW w:w="225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DOSPIJEĆE</w:t>
            </w:r>
            <w:proofErr w:type="spellEnd"/>
          </w:p>
        </w:tc>
        <w:tc>
          <w:tcPr>
            <w:tcW w:w="1120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KAMATE</w:t>
            </w:r>
            <w:proofErr w:type="spellEnd"/>
          </w:p>
        </w:tc>
      </w:tr>
      <w:tr w:rsidR="007C65EB" w:rsidTr="00BE676B">
        <w:trPr>
          <w:trHeight w:val="284"/>
        </w:trPr>
        <w:tc>
          <w:tcPr>
            <w:tcW w:w="414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06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87064273078</w:t>
            </w:r>
          </w:p>
        </w:tc>
        <w:tc>
          <w:tcPr>
            <w:tcW w:w="1458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Asset Resolution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Hrvatska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d.o.o.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ranije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:Hypo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-leasing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Kroatien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d.o.o.)</w:t>
            </w:r>
          </w:p>
        </w:tc>
        <w:tc>
          <w:tcPr>
            <w:tcW w:w="972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2.612,82</w:t>
            </w:r>
          </w:p>
        </w:tc>
        <w:tc>
          <w:tcPr>
            <w:tcW w:w="99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1.828,97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783,85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21.78</w:t>
            </w:r>
          </w:p>
        </w:tc>
        <w:tc>
          <w:tcPr>
            <w:tcW w:w="225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1120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kamata</w:t>
            </w:r>
            <w:proofErr w:type="spellEnd"/>
          </w:p>
        </w:tc>
      </w:tr>
      <w:tr w:rsidR="007C65EB" w:rsidTr="00BE676B">
        <w:trPr>
          <w:trHeight w:val="266"/>
        </w:trPr>
        <w:tc>
          <w:tcPr>
            <w:tcW w:w="414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UKUPNO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skupina</w:t>
            </w:r>
            <w:proofErr w:type="spellEnd"/>
          </w:p>
        </w:tc>
        <w:tc>
          <w:tcPr>
            <w:tcW w:w="972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2.612,82</w:t>
            </w:r>
          </w:p>
        </w:tc>
        <w:tc>
          <w:tcPr>
            <w:tcW w:w="99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1.828,97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783,85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21.78</w:t>
            </w:r>
          </w:p>
        </w:tc>
        <w:tc>
          <w:tcPr>
            <w:tcW w:w="2250" w:type="dxa"/>
          </w:tcPr>
          <w:p w:rsidR="007C65EB" w:rsidRDefault="007C65E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</w:tcPr>
          <w:p w:rsidR="007C65EB" w:rsidRDefault="007C65E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7C65EB" w:rsidRDefault="007C65EB">
      <w:pPr>
        <w:spacing w:line="360" w:lineRule="auto"/>
        <w:jc w:val="both"/>
        <w:rPr>
          <w:rFonts w:ascii="Times New Roman" w:hAnsi="Times New Roman" w:cs="Times New Roman"/>
        </w:rPr>
      </w:pPr>
    </w:p>
    <w:p w:rsidR="007C65EB" w:rsidRDefault="00BE676B">
      <w:pPr>
        <w:pStyle w:val="Odlomakpopisa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Dug </w:t>
      </w:r>
      <w:proofErr w:type="spellStart"/>
      <w:r>
        <w:rPr>
          <w:rFonts w:ascii="Times New Roman" w:hAnsi="Times New Roman" w:cs="Times New Roman"/>
          <w:sz w:val="24"/>
          <w:szCs w:val="24"/>
        </w:rPr>
        <w:t>prema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ostalim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vjerovnicima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01.08.2014. g., </w:t>
      </w:r>
      <w:proofErr w:type="spellStart"/>
      <w:r>
        <w:rPr>
          <w:rFonts w:ascii="Times New Roman" w:hAnsi="Times New Roman" w:cs="Times New Roman"/>
          <w:sz w:val="24"/>
          <w:szCs w:val="24"/>
        </w:rPr>
        <w:t>sukladno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utvrđenim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tražbinama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iznosi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19.522.276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,81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kn.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Predlaže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otpis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utvrđenih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tražbina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70%. </w:t>
      </w:r>
      <w:proofErr w:type="spellStart"/>
      <w:r>
        <w:rPr>
          <w:rFonts w:ascii="Times New Roman" w:hAnsi="Times New Roman" w:cs="Times New Roman"/>
          <w:sz w:val="24"/>
          <w:szCs w:val="24"/>
        </w:rPr>
        <w:t>Preostalih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30%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utvrđenih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tražbina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otplatit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nakon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isteka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hAnsi="Times New Roman" w:cs="Times New Roman"/>
          <w:sz w:val="24"/>
          <w:szCs w:val="24"/>
        </w:rPr>
        <w:t>mjeseci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počeka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36 </w:t>
      </w:r>
      <w:proofErr w:type="spellStart"/>
      <w:r>
        <w:rPr>
          <w:rFonts w:ascii="Times New Roman" w:hAnsi="Times New Roman" w:cs="Times New Roman"/>
          <w:sz w:val="24"/>
          <w:szCs w:val="24"/>
        </w:rPr>
        <w:t>jednakih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mjesečnih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anuiteta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bez </w:t>
      </w:r>
      <w:proofErr w:type="spellStart"/>
      <w:r>
        <w:rPr>
          <w:rFonts w:ascii="Times New Roman" w:hAnsi="Times New Roman" w:cs="Times New Roman"/>
          <w:sz w:val="24"/>
          <w:szCs w:val="24"/>
        </w:rPr>
        <w:t>kamata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računajući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hAnsi="Times New Roman" w:cs="Times New Roman"/>
          <w:sz w:val="24"/>
          <w:szCs w:val="24"/>
        </w:rPr>
        <w:t>pravomoćnosti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sklopljenoj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nagodbi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svakog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15-tog u </w:t>
      </w:r>
      <w:proofErr w:type="spellStart"/>
      <w:r>
        <w:rPr>
          <w:rFonts w:ascii="Times New Roman" w:hAnsi="Times New Roman" w:cs="Times New Roman"/>
          <w:sz w:val="24"/>
          <w:szCs w:val="24"/>
        </w:rPr>
        <w:t>mjesecu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C65EB" w:rsidRDefault="007C65EB">
      <w:pPr>
        <w:pStyle w:val="Odlomakpopisa1"/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ayout w:type="fixed"/>
        <w:tblLook w:val="0000" w:firstRow="0" w:lastRow="0" w:firstColumn="0" w:lastColumn="0" w:noHBand="0" w:noVBand="0"/>
      </w:tblPr>
      <w:tblGrid>
        <w:gridCol w:w="540"/>
        <w:gridCol w:w="1490"/>
        <w:gridCol w:w="1480"/>
        <w:gridCol w:w="1260"/>
        <w:gridCol w:w="1080"/>
        <w:gridCol w:w="1080"/>
        <w:gridCol w:w="1080"/>
        <w:gridCol w:w="1980"/>
        <w:gridCol w:w="960"/>
      </w:tblGrid>
      <w:tr w:rsidR="007C65EB" w:rsidTr="00BE676B">
        <w:trPr>
          <w:trHeight w:val="533"/>
        </w:trPr>
        <w:tc>
          <w:tcPr>
            <w:tcW w:w="54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RBR</w:t>
            </w:r>
            <w:proofErr w:type="spellEnd"/>
          </w:p>
        </w:tc>
        <w:tc>
          <w:tcPr>
            <w:tcW w:w="1490" w:type="dxa"/>
          </w:tcPr>
          <w:p w:rsidR="007C65EB" w:rsidRDefault="00BE676B">
            <w:pPr>
              <w:ind w:firstLine="18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14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NAZIV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VJEROVNIKA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126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UTVRĐENI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IZNOS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OTPIS</w:t>
            </w:r>
            <w:proofErr w:type="spellEnd"/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PREOSTALO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OTPLATU</w:t>
            </w:r>
            <w:proofErr w:type="spellEnd"/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IZNOS</w:t>
            </w:r>
            <w:proofErr w:type="spellEnd"/>
          </w:p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POJEDINOG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ANUITETA</w:t>
            </w:r>
            <w:proofErr w:type="spellEnd"/>
          </w:p>
        </w:tc>
        <w:tc>
          <w:tcPr>
            <w:tcW w:w="198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DOSPIJEĆE</w:t>
            </w:r>
            <w:proofErr w:type="spellEnd"/>
          </w:p>
        </w:tc>
        <w:tc>
          <w:tcPr>
            <w:tcW w:w="960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KAMATE</w:t>
            </w:r>
            <w:proofErr w:type="spellEnd"/>
          </w:p>
        </w:tc>
      </w:tr>
      <w:tr w:rsidR="007C65EB" w:rsidTr="00BE676B">
        <w:trPr>
          <w:trHeight w:val="189"/>
        </w:trPr>
        <w:tc>
          <w:tcPr>
            <w:tcW w:w="54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w="14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Hrvatsko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Društvo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Skladatelja</w:t>
            </w:r>
            <w:proofErr w:type="spellEnd"/>
          </w:p>
        </w:tc>
        <w:tc>
          <w:tcPr>
            <w:tcW w:w="126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2.165,12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1.515,58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649,54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18,05</w:t>
            </w:r>
          </w:p>
        </w:tc>
        <w:tc>
          <w:tcPr>
            <w:tcW w:w="198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960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kamata</w:t>
            </w:r>
            <w:proofErr w:type="spellEnd"/>
          </w:p>
        </w:tc>
      </w:tr>
      <w:tr w:rsidR="007C65EB" w:rsidTr="00BE676B">
        <w:trPr>
          <w:trHeight w:val="189"/>
        </w:trPr>
        <w:tc>
          <w:tcPr>
            <w:tcW w:w="54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03334333643</w:t>
            </w:r>
          </w:p>
        </w:tc>
        <w:tc>
          <w:tcPr>
            <w:tcW w:w="14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Indeks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126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11.617,85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8.132,50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3.485,36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96.82</w:t>
            </w:r>
          </w:p>
        </w:tc>
        <w:tc>
          <w:tcPr>
            <w:tcW w:w="198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960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kamata</w:t>
            </w:r>
            <w:proofErr w:type="spellEnd"/>
          </w:p>
        </w:tc>
      </w:tr>
      <w:tr w:rsidR="007C65EB" w:rsidTr="00BE676B">
        <w:trPr>
          <w:trHeight w:val="189"/>
        </w:trPr>
        <w:tc>
          <w:tcPr>
            <w:tcW w:w="54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27654105636</w:t>
            </w:r>
          </w:p>
        </w:tc>
        <w:tc>
          <w:tcPr>
            <w:tcW w:w="14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Snaga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Energije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126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132.070,00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92.449,00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39.621,00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1.100.59</w:t>
            </w:r>
          </w:p>
        </w:tc>
        <w:tc>
          <w:tcPr>
            <w:tcW w:w="198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960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kamata</w:t>
            </w:r>
            <w:proofErr w:type="spellEnd"/>
          </w:p>
        </w:tc>
      </w:tr>
      <w:tr w:rsidR="007C65EB" w:rsidTr="00BE676B">
        <w:trPr>
          <w:trHeight w:val="204"/>
        </w:trPr>
        <w:tc>
          <w:tcPr>
            <w:tcW w:w="54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92755767742</w:t>
            </w:r>
          </w:p>
        </w:tc>
        <w:tc>
          <w:tcPr>
            <w:tcW w:w="14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Zubak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Igor</w:t>
            </w:r>
          </w:p>
        </w:tc>
        <w:tc>
          <w:tcPr>
            <w:tcW w:w="126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9.419.813,64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6.593.869,55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2.825.944,09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78.498.45</w:t>
            </w:r>
          </w:p>
        </w:tc>
        <w:tc>
          <w:tcPr>
            <w:tcW w:w="198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960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kamata</w:t>
            </w:r>
            <w:proofErr w:type="spellEnd"/>
          </w:p>
        </w:tc>
      </w:tr>
      <w:tr w:rsidR="007C65EB" w:rsidTr="00BE676B">
        <w:trPr>
          <w:trHeight w:val="204"/>
        </w:trPr>
        <w:tc>
          <w:tcPr>
            <w:tcW w:w="54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90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83643904145</w:t>
            </w:r>
          </w:p>
        </w:tc>
        <w:tc>
          <w:tcPr>
            <w:tcW w:w="14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Zubak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Tadija</w:t>
            </w:r>
            <w:proofErr w:type="spellEnd"/>
          </w:p>
        </w:tc>
        <w:tc>
          <w:tcPr>
            <w:tcW w:w="126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9.956.610,20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6.969.627,14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2.986.983,06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82.971.76</w:t>
            </w:r>
          </w:p>
        </w:tc>
        <w:tc>
          <w:tcPr>
            <w:tcW w:w="1980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Mjesečno,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36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obroka od kojih prvi dospijeva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12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mjeseci nakon  pravomoćnosti rješenja Trgovačkog suda, a svaki slijedeći dospijeva svakog slijedećeg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15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 xml:space="preserve"> u mjesecu</w:t>
            </w:r>
          </w:p>
        </w:tc>
        <w:tc>
          <w:tcPr>
            <w:tcW w:w="960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kamata</w:t>
            </w:r>
            <w:proofErr w:type="spellEnd"/>
          </w:p>
        </w:tc>
      </w:tr>
      <w:tr w:rsidR="007C65EB" w:rsidTr="00BE676B">
        <w:trPr>
          <w:trHeight w:val="326"/>
        </w:trPr>
        <w:tc>
          <w:tcPr>
            <w:tcW w:w="540" w:type="dxa"/>
          </w:tcPr>
          <w:p w:rsidR="007C65EB" w:rsidRDefault="007C65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</w:tcPr>
          <w:p w:rsidR="007C65EB" w:rsidRDefault="007C65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UKUPNO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skupina</w:t>
            </w:r>
            <w:proofErr w:type="spellEnd"/>
          </w:p>
        </w:tc>
        <w:tc>
          <w:tcPr>
            <w:tcW w:w="126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19.522.276,81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13.665.593,77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5.856.683,04</w:t>
            </w:r>
          </w:p>
        </w:tc>
        <w:tc>
          <w:tcPr>
            <w:tcW w:w="1080" w:type="dxa"/>
          </w:tcPr>
          <w:p w:rsidR="007C65EB" w:rsidRDefault="00BE6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162.685.67</w:t>
            </w:r>
          </w:p>
        </w:tc>
        <w:tc>
          <w:tcPr>
            <w:tcW w:w="1980" w:type="dxa"/>
          </w:tcPr>
          <w:p w:rsidR="007C65EB" w:rsidRDefault="007C65E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</w:tcPr>
          <w:p w:rsidR="007C65EB" w:rsidRDefault="007C65E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C65EB" w:rsidRDefault="007C65EB">
      <w:pPr>
        <w:jc w:val="both"/>
        <w:rPr>
          <w:rFonts w:ascii="Times New Roman" w:hAnsi="Times New Roman" w:cs="Times New Roman"/>
          <w:b/>
        </w:rPr>
      </w:pPr>
    </w:p>
    <w:p w:rsidR="007C65EB" w:rsidRDefault="007C65EB">
      <w:pPr>
        <w:jc w:val="both"/>
        <w:rPr>
          <w:rFonts w:ascii="Times New Roman" w:hAnsi="Times New Roman" w:cs="Times New Roman"/>
          <w:b/>
        </w:rPr>
      </w:pPr>
    </w:p>
    <w:p w:rsidR="007C65EB" w:rsidRDefault="00BE676B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u w:val="single"/>
        </w:rPr>
        <w:t>Razlučni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vjerovnici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: </w:t>
      </w:r>
    </w:p>
    <w:p w:rsidR="007C65EB" w:rsidRDefault="007C65EB">
      <w:pPr>
        <w:pStyle w:val="Odlomakpopisa1"/>
        <w:widowControl/>
        <w:suppressAutoHyphens w:val="0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C65EB" w:rsidRDefault="00BE676B">
      <w:pPr>
        <w:pStyle w:val="Odlomakpopisa1"/>
        <w:widowControl/>
        <w:suppressAutoHyphens w:val="0"/>
        <w:spacing w:line="360" w:lineRule="auto"/>
        <w:ind w:left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Arial Narrow"/>
          <w:sz w:val="24"/>
          <w:szCs w:val="24"/>
        </w:rPr>
        <w:t xml:space="preserve">Na </w:t>
      </w:r>
      <w:proofErr w:type="spellStart"/>
      <w:r>
        <w:rPr>
          <w:rFonts w:ascii="Times New Roman" w:hAnsi="Times New Roman" w:cs="Arial Narrow"/>
          <w:sz w:val="24"/>
          <w:szCs w:val="24"/>
        </w:rPr>
        <w:t>tražbine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razlučnih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Vjerovnika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iz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ove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grupe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sukladno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članku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56.</w:t>
      </w:r>
      <w:proofErr w:type="gram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Zakona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Arial Narrow"/>
          <w:sz w:val="24"/>
          <w:szCs w:val="24"/>
        </w:rPr>
        <w:t>postupak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predstečajne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nagodbe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Arial Narrow"/>
          <w:sz w:val="24"/>
          <w:szCs w:val="24"/>
        </w:rPr>
        <w:t>utječe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Arial Narrow"/>
          <w:sz w:val="24"/>
          <w:szCs w:val="24"/>
        </w:rPr>
        <w:t>budući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Arial Narrow"/>
          <w:sz w:val="24"/>
          <w:szCs w:val="24"/>
        </w:rPr>
        <w:t>razlučni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vjerovnici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nisu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vjerovnici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Arial Narrow"/>
          <w:sz w:val="24"/>
          <w:szCs w:val="24"/>
        </w:rPr>
        <w:t>postupku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predstečajne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nagodbe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Arial Narrow"/>
          <w:sz w:val="24"/>
          <w:szCs w:val="24"/>
        </w:rPr>
        <w:t>imaju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pravo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Arial Narrow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odvojeno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namirenje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izvan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postupka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predstečajne</w:t>
      </w:r>
      <w:proofErr w:type="spellEnd"/>
      <w:r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Arial Narrow"/>
          <w:sz w:val="24"/>
          <w:szCs w:val="24"/>
        </w:rPr>
        <w:t>nagodbe</w:t>
      </w:r>
      <w:proofErr w:type="spellEnd"/>
      <w:r>
        <w:rPr>
          <w:rFonts w:ascii="Times New Roman" w:hAnsi="Times New Roman" w:cs="Arial Narrow"/>
          <w:sz w:val="24"/>
          <w:szCs w:val="24"/>
        </w:rPr>
        <w:t>.</w:t>
      </w:r>
    </w:p>
    <w:p w:rsidR="007C65EB" w:rsidRDefault="00BE676B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2"/>
          <w:szCs w:val="15"/>
        </w:rPr>
      </w:pPr>
      <w:proofErr w:type="spellStart"/>
      <w:r>
        <w:rPr>
          <w:rFonts w:ascii="Times New Roman" w:hAnsi="Times New Roman" w:cs="Times New Roman"/>
        </w:rPr>
        <w:t>Ako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razlučni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odluče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odreći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od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razlučnog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prava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iste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predlaže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otpis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utvrđenih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tražbina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70%. </w:t>
      </w:r>
      <w:proofErr w:type="spellStart"/>
      <w:r>
        <w:rPr>
          <w:rFonts w:ascii="Times New Roman" w:hAnsi="Times New Roman" w:cs="Times New Roman"/>
        </w:rPr>
        <w:t>Preostalih</w:t>
      </w:r>
      <w:proofErr w:type="spellEnd"/>
      <w:r>
        <w:rPr>
          <w:rFonts w:ascii="Times New Roman" w:hAnsi="Times New Roman" w:cs="Times New Roman"/>
        </w:rPr>
        <w:t xml:space="preserve"> 30% </w:t>
      </w:r>
      <w:proofErr w:type="spellStart"/>
      <w:r>
        <w:rPr>
          <w:rFonts w:ascii="Times New Roman" w:hAnsi="Times New Roman" w:cs="Times New Roman"/>
        </w:rPr>
        <w:t>utvrđenih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tražbina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otplatit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će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nakon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isteka</w:t>
      </w:r>
      <w:proofErr w:type="spellEnd"/>
      <w:r>
        <w:rPr>
          <w:rFonts w:ascii="Times New Roman" w:hAnsi="Times New Roman" w:cs="Times New Roman"/>
        </w:rPr>
        <w:t xml:space="preserve"> 12 </w:t>
      </w:r>
      <w:proofErr w:type="spellStart"/>
      <w:r>
        <w:rPr>
          <w:rFonts w:ascii="Times New Roman" w:hAnsi="Times New Roman" w:cs="Times New Roman"/>
        </w:rPr>
        <w:t>mjeseci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počeka</w:t>
      </w:r>
      <w:proofErr w:type="spellEnd"/>
      <w:r>
        <w:rPr>
          <w:rFonts w:ascii="Times New Roman" w:hAnsi="Times New Roman" w:cs="Times New Roman"/>
        </w:rPr>
        <w:t xml:space="preserve"> u 36 </w:t>
      </w:r>
      <w:proofErr w:type="spellStart"/>
      <w:r>
        <w:rPr>
          <w:rFonts w:ascii="Times New Roman" w:hAnsi="Times New Roman" w:cs="Times New Roman"/>
        </w:rPr>
        <w:t>jednakih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mjesečnih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anuiteta</w:t>
      </w:r>
      <w:proofErr w:type="spellEnd"/>
      <w:r>
        <w:rPr>
          <w:rFonts w:ascii="Times New Roman" w:hAnsi="Times New Roman" w:cs="Times New Roman"/>
        </w:rPr>
        <w:t xml:space="preserve">, bez </w:t>
      </w:r>
      <w:proofErr w:type="spellStart"/>
      <w:r>
        <w:rPr>
          <w:rFonts w:ascii="Times New Roman" w:hAnsi="Times New Roman" w:cs="Times New Roman"/>
        </w:rPr>
        <w:t>kamata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računajući</w:t>
      </w:r>
      <w:proofErr w:type="spellEnd"/>
      <w:r>
        <w:rPr>
          <w:rFonts w:ascii="Times New Roman" w:hAnsi="Times New Roman" w:cs="Times New Roman"/>
        </w:rPr>
        <w:t xml:space="preserve"> od </w:t>
      </w:r>
      <w:proofErr w:type="spellStart"/>
      <w:r>
        <w:rPr>
          <w:rFonts w:ascii="Times New Roman" w:hAnsi="Times New Roman" w:cs="Times New Roman"/>
        </w:rPr>
        <w:t>pravomoćnosti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Rješenja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Trgovačkog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suda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sklopljenoj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svakog</w:t>
      </w:r>
      <w:proofErr w:type="spellEnd"/>
      <w:r>
        <w:rPr>
          <w:rFonts w:ascii="Times New Roman" w:hAnsi="Times New Roman" w:cs="Times New Roman"/>
        </w:rPr>
        <w:t xml:space="preserve"> 15-tog u </w:t>
      </w:r>
      <w:proofErr w:type="spellStart"/>
      <w:r>
        <w:rPr>
          <w:rFonts w:ascii="Times New Roman" w:hAnsi="Times New Roman" w:cs="Times New Roman"/>
        </w:rPr>
        <w:t>mjesecu</w:t>
      </w:r>
      <w:proofErr w:type="spellEnd"/>
      <w:r>
        <w:rPr>
          <w:rFonts w:ascii="Times New Roman" w:hAnsi="Times New Roman" w:cs="Times New Roman"/>
        </w:rPr>
        <w:t>.</w:t>
      </w:r>
    </w:p>
    <w:tbl>
      <w:tblPr>
        <w:tblStyle w:val="Reetkatablice"/>
        <w:tblW w:w="0" w:type="auto"/>
        <w:tblLayout w:type="fixed"/>
        <w:tblLook w:val="0000" w:firstRow="0" w:lastRow="0" w:firstColumn="0" w:lastColumn="0" w:noHBand="0" w:noVBand="0"/>
      </w:tblPr>
      <w:tblGrid>
        <w:gridCol w:w="730"/>
        <w:gridCol w:w="2022"/>
        <w:gridCol w:w="4273"/>
        <w:gridCol w:w="1667"/>
      </w:tblGrid>
      <w:tr w:rsidR="007C65EB" w:rsidTr="00BE676B">
        <w:trPr>
          <w:trHeight w:val="476"/>
        </w:trPr>
        <w:tc>
          <w:tcPr>
            <w:tcW w:w="73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>RBR</w:t>
            </w:r>
            <w:proofErr w:type="spellEnd"/>
          </w:p>
        </w:tc>
        <w:tc>
          <w:tcPr>
            <w:tcW w:w="2022" w:type="dxa"/>
          </w:tcPr>
          <w:p w:rsidR="007C65EB" w:rsidRDefault="00BE676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>OIB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>VJEROVNIKA</w:t>
            </w:r>
            <w:proofErr w:type="spellEnd"/>
          </w:p>
        </w:tc>
        <w:tc>
          <w:tcPr>
            <w:tcW w:w="4273" w:type="dxa"/>
          </w:tcPr>
          <w:p w:rsidR="007C65EB" w:rsidRDefault="00BE676B">
            <w:pPr>
              <w:ind w:firstLine="44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>NAZIV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>VJEROVNIKA</w:t>
            </w:r>
            <w:proofErr w:type="spellEnd"/>
          </w:p>
        </w:tc>
        <w:tc>
          <w:tcPr>
            <w:tcW w:w="1667" w:type="dxa"/>
          </w:tcPr>
          <w:p w:rsidR="007C65EB" w:rsidRDefault="00BE676B">
            <w:pPr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4"/>
              </w:rPr>
              <w:t>IZNOS</w:t>
            </w:r>
            <w:proofErr w:type="spellEnd"/>
          </w:p>
        </w:tc>
      </w:tr>
      <w:tr w:rsidR="007C65EB" w:rsidTr="00BE676B">
        <w:trPr>
          <w:trHeight w:val="23"/>
        </w:trPr>
        <w:tc>
          <w:tcPr>
            <w:tcW w:w="73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>1</w:t>
            </w:r>
          </w:p>
        </w:tc>
        <w:tc>
          <w:tcPr>
            <w:tcW w:w="2022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>80984446263</w:t>
            </w:r>
          </w:p>
        </w:tc>
        <w:tc>
          <w:tcPr>
            <w:tcW w:w="4273" w:type="dxa"/>
          </w:tcPr>
          <w:p w:rsidR="007C65EB" w:rsidRDefault="00BE676B">
            <w:pPr>
              <w:rPr>
                <w:rFonts w:ascii="Times New Roman" w:hAnsi="Times New Roman" w:cs="Times New Roman"/>
                <w:color w:val="000000"/>
                <w:sz w:val="22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>Đuro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>Đaković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>elektromont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>d.d</w:t>
            </w:r>
            <w:proofErr w:type="spellEnd"/>
          </w:p>
        </w:tc>
        <w:tc>
          <w:tcPr>
            <w:tcW w:w="1667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>6.637.102,30</w:t>
            </w:r>
          </w:p>
        </w:tc>
      </w:tr>
      <w:tr w:rsidR="007C65EB" w:rsidTr="00BE676B">
        <w:trPr>
          <w:trHeight w:val="23"/>
        </w:trPr>
        <w:tc>
          <w:tcPr>
            <w:tcW w:w="730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>2</w:t>
            </w:r>
          </w:p>
        </w:tc>
        <w:tc>
          <w:tcPr>
            <w:tcW w:w="2022" w:type="dxa"/>
          </w:tcPr>
          <w:p w:rsidR="007C65EB" w:rsidRDefault="00BE676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14"/>
              </w:rPr>
              <w:t>92755767742</w:t>
            </w:r>
          </w:p>
        </w:tc>
        <w:tc>
          <w:tcPr>
            <w:tcW w:w="4273" w:type="dxa"/>
          </w:tcPr>
          <w:p w:rsidR="007C65EB" w:rsidRDefault="00BE676B">
            <w:pPr>
              <w:rPr>
                <w:rFonts w:ascii="Times New Roman" w:hAnsi="Times New Roman" w:cs="Times New Roman"/>
                <w:color w:val="000000"/>
                <w:sz w:val="22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14"/>
              </w:rPr>
              <w:t>Zubak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14"/>
              </w:rPr>
              <w:t xml:space="preserve"> Igor</w:t>
            </w:r>
          </w:p>
        </w:tc>
        <w:tc>
          <w:tcPr>
            <w:tcW w:w="1667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15"/>
              </w:rPr>
              <w:t>2.369.218,86</w:t>
            </w:r>
          </w:p>
        </w:tc>
      </w:tr>
      <w:tr w:rsidR="007C65EB" w:rsidTr="00BE676B">
        <w:trPr>
          <w:trHeight w:val="199"/>
        </w:trPr>
        <w:tc>
          <w:tcPr>
            <w:tcW w:w="730" w:type="dxa"/>
          </w:tcPr>
          <w:p w:rsidR="007C65EB" w:rsidRDefault="00BE676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> </w:t>
            </w:r>
          </w:p>
        </w:tc>
        <w:tc>
          <w:tcPr>
            <w:tcW w:w="2022" w:type="dxa"/>
          </w:tcPr>
          <w:p w:rsidR="007C65EB" w:rsidRDefault="00BE676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>UKUPNO</w:t>
            </w:r>
            <w:proofErr w:type="spellEnd"/>
          </w:p>
        </w:tc>
        <w:tc>
          <w:tcPr>
            <w:tcW w:w="4273" w:type="dxa"/>
          </w:tcPr>
          <w:p w:rsidR="007C65EB" w:rsidRDefault="00BE676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> </w:t>
            </w:r>
          </w:p>
        </w:tc>
        <w:tc>
          <w:tcPr>
            <w:tcW w:w="1667" w:type="dxa"/>
          </w:tcPr>
          <w:p w:rsidR="007C65EB" w:rsidRDefault="00BE676B">
            <w:pPr>
              <w:jc w:val="righ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15"/>
              </w:rPr>
              <w:t>9.006.321,16</w:t>
            </w:r>
          </w:p>
        </w:tc>
      </w:tr>
    </w:tbl>
    <w:p w:rsidR="007C65EB" w:rsidRDefault="007C65EB">
      <w:pPr>
        <w:jc w:val="both"/>
        <w:rPr>
          <w:rFonts w:ascii="Times New Roman" w:hAnsi="Times New Roman" w:cs="Times New Roman"/>
          <w:b/>
          <w:u w:val="single"/>
        </w:rPr>
      </w:pPr>
    </w:p>
    <w:p w:rsidR="007C65EB" w:rsidRDefault="00BE676B">
      <w:pP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  <w:proofErr w:type="spellStart"/>
      <w:r>
        <w:rPr>
          <w:rFonts w:ascii="Times New Roman" w:hAnsi="Times New Roman" w:cs="Times New Roman"/>
          <w:b/>
          <w:u w:val="single"/>
        </w:rPr>
        <w:t>Izlučni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vjerovnici</w:t>
      </w:r>
      <w:proofErr w:type="spellEnd"/>
      <w:r>
        <w:rPr>
          <w:rFonts w:ascii="Times New Roman" w:hAnsi="Times New Roman" w:cs="Times New Roman"/>
          <w:b/>
          <w:u w:val="single"/>
        </w:rPr>
        <w:t>:</w:t>
      </w:r>
    </w:p>
    <w:tbl>
      <w:tblPr>
        <w:tblStyle w:val="Reetkatablice"/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1619"/>
        <w:gridCol w:w="3446"/>
        <w:gridCol w:w="1321"/>
        <w:gridCol w:w="1639"/>
      </w:tblGrid>
      <w:tr w:rsidR="007C65EB" w:rsidTr="00BE676B">
        <w:trPr>
          <w:trHeight w:val="228"/>
        </w:trPr>
        <w:tc>
          <w:tcPr>
            <w:tcW w:w="8729" w:type="dxa"/>
            <w:gridSpan w:val="5"/>
          </w:tcPr>
          <w:p w:rsidR="007C65EB" w:rsidRDefault="00BE676B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Vjerovnici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prijavili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IZLUČNO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PRAVO</w:t>
            </w:r>
            <w:proofErr w:type="spellEnd"/>
          </w:p>
        </w:tc>
      </w:tr>
      <w:tr w:rsidR="007C65EB" w:rsidTr="00BE676B">
        <w:trPr>
          <w:trHeight w:val="228"/>
        </w:trPr>
        <w:tc>
          <w:tcPr>
            <w:tcW w:w="704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RBR</w:t>
            </w:r>
            <w:proofErr w:type="spellEnd"/>
          </w:p>
        </w:tc>
        <w:tc>
          <w:tcPr>
            <w:tcW w:w="1619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VJEROVNIKA</w:t>
            </w:r>
            <w:proofErr w:type="spellEnd"/>
          </w:p>
        </w:tc>
        <w:tc>
          <w:tcPr>
            <w:tcW w:w="3446" w:type="dxa"/>
          </w:tcPr>
          <w:p w:rsidR="007C65EB" w:rsidRDefault="00BE676B">
            <w:pPr>
              <w:ind w:firstLine="3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NAZIV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VJEROVNIKA</w:t>
            </w:r>
            <w:proofErr w:type="spellEnd"/>
          </w:p>
        </w:tc>
        <w:tc>
          <w:tcPr>
            <w:tcW w:w="1321" w:type="dxa"/>
          </w:tcPr>
          <w:p w:rsidR="007C65EB" w:rsidRDefault="00BE676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IZNOS</w:t>
            </w:r>
            <w:proofErr w:type="spellEnd"/>
          </w:p>
        </w:tc>
        <w:tc>
          <w:tcPr>
            <w:tcW w:w="1639" w:type="dxa"/>
          </w:tcPr>
          <w:p w:rsidR="007C65EB" w:rsidRDefault="00BE676B">
            <w:pPr>
              <w:ind w:firstLine="160"/>
              <w:rPr>
                <w:rFonts w:hint="eastAsi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Izlučno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pravo</w:t>
            </w:r>
            <w:proofErr w:type="spellEnd"/>
          </w:p>
        </w:tc>
      </w:tr>
      <w:tr w:rsidR="007C65EB" w:rsidTr="00BE676B">
        <w:trPr>
          <w:trHeight w:val="336"/>
        </w:trPr>
        <w:tc>
          <w:tcPr>
            <w:tcW w:w="704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19" w:type="dxa"/>
          </w:tcPr>
          <w:p w:rsidR="007C65EB" w:rsidRDefault="00BE6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87064273078</w:t>
            </w:r>
          </w:p>
        </w:tc>
        <w:tc>
          <w:tcPr>
            <w:tcW w:w="3446" w:type="dxa"/>
          </w:tcPr>
          <w:p w:rsidR="007C65EB" w:rsidRDefault="00BE676B">
            <w:pP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Hypo -leasing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Kroatien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d.o.o.</w:t>
            </w:r>
          </w:p>
        </w:tc>
        <w:tc>
          <w:tcPr>
            <w:tcW w:w="1321" w:type="dxa"/>
          </w:tcPr>
          <w:p w:rsidR="007C65EB" w:rsidRDefault="00BE676B">
            <w:pPr>
              <w:ind w:firstLine="15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49.137,76</w:t>
            </w:r>
          </w:p>
        </w:tc>
        <w:tc>
          <w:tcPr>
            <w:tcW w:w="1639" w:type="dxa"/>
          </w:tcPr>
          <w:p w:rsidR="007C65EB" w:rsidRDefault="00BE676B">
            <w:pPr>
              <w:rPr>
                <w:rFonts w:hint="eastAsi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osobno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vozilo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Opel Astra Cosmo</w:t>
            </w:r>
          </w:p>
        </w:tc>
      </w:tr>
    </w:tbl>
    <w:p w:rsidR="007C65EB" w:rsidRDefault="007C65EB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7C65EB" w:rsidRDefault="00BE676B">
      <w:pPr>
        <w:jc w:val="both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Članak</w:t>
      </w:r>
      <w:proofErr w:type="spellEnd"/>
      <w:r>
        <w:rPr>
          <w:rFonts w:ascii="Times New Roman" w:hAnsi="Times New Roman" w:cs="Times New Roman"/>
          <w:b/>
        </w:rPr>
        <w:t xml:space="preserve"> 4.</w:t>
      </w:r>
      <w:proofErr w:type="gramEnd"/>
    </w:p>
    <w:p w:rsidR="007C65EB" w:rsidRDefault="007C65EB">
      <w:pPr>
        <w:jc w:val="both"/>
        <w:rPr>
          <w:rFonts w:ascii="Times New Roman" w:hAnsi="Times New Roman" w:cs="Times New Roman"/>
          <w:b/>
        </w:rPr>
      </w:pPr>
    </w:p>
    <w:p w:rsidR="007C65EB" w:rsidRDefault="00BE676B">
      <w:pPr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</w:rPr>
        <w:t>Sve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stranke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suglasno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izjavljuju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kako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razriješile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dogovorile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način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podmirenja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svih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tražbina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utvrđenih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postupku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predstečajne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nad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Dužnikom</w:t>
      </w:r>
      <w:proofErr w:type="spellEnd"/>
      <w:r>
        <w:rPr>
          <w:rFonts w:ascii="Times New Roman" w:hAnsi="Times New Roman" w:cs="Times New Roman"/>
        </w:rPr>
        <w:t>.</w:t>
      </w:r>
    </w:p>
    <w:p w:rsidR="007C65EB" w:rsidRDefault="007C65EB">
      <w:pPr>
        <w:jc w:val="both"/>
        <w:rPr>
          <w:rFonts w:ascii="Times New Roman" w:hAnsi="Times New Roman" w:cs="Times New Roman"/>
          <w:b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Ukoliko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bilo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obveza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dospijeva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naplatu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neradni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Dužnik</w:t>
      </w:r>
      <w:proofErr w:type="spellEnd"/>
      <w:r>
        <w:rPr>
          <w:rFonts w:ascii="Times New Roman" w:hAnsi="Times New Roman" w:cs="Times New Roman"/>
        </w:rPr>
        <w:t xml:space="preserve"> je u </w:t>
      </w:r>
      <w:proofErr w:type="spellStart"/>
      <w:r>
        <w:rPr>
          <w:rFonts w:ascii="Times New Roman" w:hAnsi="Times New Roman" w:cs="Times New Roman"/>
        </w:rPr>
        <w:t>obvezi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istu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izvršiti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prvi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slijedeći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radni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dan.</w:t>
      </w:r>
      <w:proofErr w:type="spellEnd"/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Dužnik</w:t>
      </w:r>
      <w:proofErr w:type="spellEnd"/>
      <w:r>
        <w:rPr>
          <w:rFonts w:ascii="Times New Roman" w:hAnsi="Times New Roman" w:cs="Times New Roman"/>
        </w:rPr>
        <w:t xml:space="preserve"> je </w:t>
      </w:r>
      <w:proofErr w:type="spellStart"/>
      <w:r>
        <w:rPr>
          <w:rFonts w:ascii="Times New Roman" w:hAnsi="Times New Roman" w:cs="Times New Roman"/>
        </w:rPr>
        <w:t>ovlašten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pojedine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obveze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podmiriti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dospijeća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utvrđenih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Nagodbom</w:t>
      </w:r>
      <w:proofErr w:type="spellEnd"/>
      <w:r>
        <w:rPr>
          <w:rFonts w:ascii="Times New Roman" w:hAnsi="Times New Roman" w:cs="Times New Roman"/>
        </w:rPr>
        <w:t xml:space="preserve">, pod </w:t>
      </w:r>
      <w:proofErr w:type="spellStart"/>
      <w:r>
        <w:rPr>
          <w:rFonts w:ascii="Times New Roman" w:hAnsi="Times New Roman" w:cs="Times New Roman"/>
        </w:rPr>
        <w:t>uvjetom</w:t>
      </w:r>
      <w:proofErr w:type="spellEnd"/>
      <w:r>
        <w:rPr>
          <w:rFonts w:ascii="Times New Roman" w:hAnsi="Times New Roman" w:cs="Times New Roman"/>
        </w:rPr>
        <w:t xml:space="preserve"> da se time ne </w:t>
      </w:r>
      <w:proofErr w:type="spellStart"/>
      <w:r>
        <w:rPr>
          <w:rFonts w:ascii="Times New Roman" w:hAnsi="Times New Roman" w:cs="Times New Roman"/>
        </w:rPr>
        <w:t>onemogućava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izvršenje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preostalih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obveza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sukladno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Nagodbi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Ukoliko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odnosu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rješenje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Trgovačkog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suda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odobrenju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sklopljene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bude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izjavljen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pravni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lijek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početak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isteka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ugovorenih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počeka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početak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namirenja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odgađa</w:t>
      </w:r>
      <w:proofErr w:type="spellEnd"/>
      <w:r>
        <w:rPr>
          <w:rFonts w:ascii="Times New Roman" w:hAnsi="Times New Roman" w:cs="Times New Roman"/>
        </w:rPr>
        <w:t xml:space="preserve"> se do </w:t>
      </w:r>
      <w:proofErr w:type="spellStart"/>
      <w:r>
        <w:rPr>
          <w:rFonts w:ascii="Times New Roman" w:hAnsi="Times New Roman" w:cs="Times New Roman"/>
        </w:rPr>
        <w:t>donošenja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konačne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odluke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izjavljenom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pravnom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lijeku</w:t>
      </w:r>
      <w:proofErr w:type="spellEnd"/>
      <w:r>
        <w:rPr>
          <w:rFonts w:ascii="Times New Roman" w:hAnsi="Times New Roman" w:cs="Times New Roman"/>
        </w:rPr>
        <w:t>.</w:t>
      </w:r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Nagodbene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strane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suglasno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utvrđuju</w:t>
      </w:r>
      <w:proofErr w:type="spellEnd"/>
      <w:r>
        <w:rPr>
          <w:rFonts w:ascii="Times New Roman" w:hAnsi="Times New Roman" w:cs="Times New Roman"/>
        </w:rPr>
        <w:t xml:space="preserve"> da:</w:t>
      </w:r>
    </w:p>
    <w:p w:rsidR="007C65EB" w:rsidRDefault="00BE676B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Dužnik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temeljem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rješenja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odobrenju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sklapanja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može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tražiti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ishoditi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obustavu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ovršnih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parničnih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drugih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sudskih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postupaka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pokrenutih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sklapanja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obustavu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blokade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Dužnika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7C65EB" w:rsidRDefault="00BE676B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 </w:t>
      </w:r>
      <w:proofErr w:type="spellStart"/>
      <w:r>
        <w:rPr>
          <w:rFonts w:ascii="Times New Roman" w:hAnsi="Times New Roman" w:cs="Times New Roman"/>
        </w:rPr>
        <w:t>Dužnik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temelju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oslobađa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obveze</w:t>
      </w:r>
      <w:proofErr w:type="spellEnd"/>
      <w:r>
        <w:rPr>
          <w:rFonts w:ascii="Times New Roman" w:hAnsi="Times New Roman" w:cs="Times New Roman"/>
        </w:rPr>
        <w:t xml:space="preserve"> da </w:t>
      </w:r>
      <w:proofErr w:type="spellStart"/>
      <w:r>
        <w:rPr>
          <w:rFonts w:ascii="Times New Roman" w:hAnsi="Times New Roman" w:cs="Times New Roman"/>
        </w:rPr>
        <w:t>Vjerovnicima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isplati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iznos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koji</w:t>
      </w:r>
      <w:proofErr w:type="spellEnd"/>
      <w:r>
        <w:rPr>
          <w:rFonts w:ascii="Times New Roman" w:hAnsi="Times New Roman" w:cs="Times New Roman"/>
        </w:rPr>
        <w:t xml:space="preserve"> je </w:t>
      </w:r>
      <w:proofErr w:type="spellStart"/>
      <w:r>
        <w:rPr>
          <w:rFonts w:ascii="Times New Roman" w:hAnsi="Times New Roman" w:cs="Times New Roman"/>
        </w:rPr>
        <w:t>veći</w:t>
      </w:r>
      <w:proofErr w:type="spellEnd"/>
      <w:r>
        <w:rPr>
          <w:rFonts w:ascii="Times New Roman" w:hAnsi="Times New Roman" w:cs="Times New Roman"/>
        </w:rPr>
        <w:t xml:space="preserve"> od </w:t>
      </w:r>
      <w:proofErr w:type="spellStart"/>
      <w:r>
        <w:rPr>
          <w:rFonts w:ascii="Times New Roman" w:hAnsi="Times New Roman" w:cs="Times New Roman"/>
        </w:rPr>
        <w:t>postotka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prihvaćenog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Nagodbi</w:t>
      </w:r>
      <w:proofErr w:type="spellEnd"/>
      <w:r>
        <w:rPr>
          <w:rFonts w:ascii="Times New Roman" w:hAnsi="Times New Roman" w:cs="Times New Roman"/>
        </w:rPr>
        <w:t xml:space="preserve">, a </w:t>
      </w:r>
      <w:proofErr w:type="spellStart"/>
      <w:r>
        <w:rPr>
          <w:rFonts w:ascii="Times New Roman" w:hAnsi="Times New Roman" w:cs="Times New Roman"/>
        </w:rPr>
        <w:t>rokovi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plaćanja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odgađaju</w:t>
      </w:r>
      <w:proofErr w:type="spellEnd"/>
      <w:r>
        <w:rPr>
          <w:rFonts w:ascii="Times New Roman" w:hAnsi="Times New Roman" w:cs="Times New Roman"/>
        </w:rPr>
        <w:t xml:space="preserve"> se u </w:t>
      </w:r>
      <w:proofErr w:type="spellStart"/>
      <w:r>
        <w:rPr>
          <w:rFonts w:ascii="Times New Roman" w:hAnsi="Times New Roman" w:cs="Times New Roman"/>
        </w:rPr>
        <w:t>skladu</w:t>
      </w:r>
      <w:proofErr w:type="spellEnd"/>
      <w:r>
        <w:rPr>
          <w:rFonts w:ascii="Times New Roman" w:hAnsi="Times New Roman" w:cs="Times New Roman"/>
        </w:rPr>
        <w:t xml:space="preserve"> s </w:t>
      </w:r>
      <w:proofErr w:type="spellStart"/>
      <w:r>
        <w:rPr>
          <w:rFonts w:ascii="Times New Roman" w:hAnsi="Times New Roman" w:cs="Times New Roman"/>
        </w:rPr>
        <w:t>Nagodbom</w:t>
      </w:r>
      <w:proofErr w:type="spellEnd"/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Članak</w:t>
      </w:r>
      <w:proofErr w:type="spellEnd"/>
      <w:r>
        <w:rPr>
          <w:rFonts w:ascii="Times New Roman" w:hAnsi="Times New Roman" w:cs="Times New Roman"/>
          <w:b/>
        </w:rPr>
        <w:t xml:space="preserve"> 5.</w:t>
      </w:r>
      <w:proofErr w:type="gramEnd"/>
    </w:p>
    <w:p w:rsidR="007C65EB" w:rsidRDefault="007C65EB">
      <w:pPr>
        <w:jc w:val="both"/>
        <w:rPr>
          <w:rFonts w:ascii="Times New Roman" w:hAnsi="Times New Roman" w:cs="Times New Roman"/>
          <w:b/>
        </w:rPr>
      </w:pPr>
    </w:p>
    <w:p w:rsidR="007C65EB" w:rsidRDefault="00BE676B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Ova </w:t>
      </w:r>
      <w:proofErr w:type="spellStart"/>
      <w:r>
        <w:rPr>
          <w:rFonts w:ascii="Times New Roman" w:hAnsi="Times New Roman" w:cs="Times New Roman"/>
        </w:rPr>
        <w:t>Nagodba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sukladno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članku</w:t>
      </w:r>
      <w:proofErr w:type="spellEnd"/>
      <w:r>
        <w:rPr>
          <w:rFonts w:ascii="Times New Roman" w:hAnsi="Times New Roman" w:cs="Times New Roman"/>
        </w:rPr>
        <w:t xml:space="preserve"> 66.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snagu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ovršne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isprave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tražbine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utvrđene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te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Vjerovnici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temelju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mogu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radi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ostvarenja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dužne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činidbe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nakon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dospjelosti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obveze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sukladno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odredbi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članka</w:t>
      </w:r>
      <w:proofErr w:type="spellEnd"/>
      <w:r>
        <w:rPr>
          <w:rFonts w:ascii="Times New Roman" w:hAnsi="Times New Roman" w:cs="Times New Roman"/>
        </w:rPr>
        <w:t xml:space="preserve"> 3. </w:t>
      </w:r>
      <w:proofErr w:type="spellStart"/>
      <w:proofErr w:type="gramStart"/>
      <w:r>
        <w:rPr>
          <w:rFonts w:ascii="Times New Roman" w:hAnsi="Times New Roman" w:cs="Times New Roman"/>
        </w:rPr>
        <w:t>Nagodbe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protiv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Dužnika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neposredno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provesti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postupak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ovrhe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7C65EB" w:rsidRDefault="007C65EB">
      <w:pPr>
        <w:jc w:val="both"/>
        <w:rPr>
          <w:rFonts w:ascii="Times New Roman" w:hAnsi="Times New Roman" w:cs="Times New Roman"/>
        </w:rPr>
      </w:pPr>
    </w:p>
    <w:p w:rsidR="007C65EB" w:rsidRDefault="00BE676B">
      <w:pPr>
        <w:jc w:val="both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Članak</w:t>
      </w:r>
      <w:proofErr w:type="spellEnd"/>
      <w:r>
        <w:rPr>
          <w:rFonts w:ascii="Times New Roman" w:hAnsi="Times New Roman" w:cs="Times New Roman"/>
          <w:b/>
        </w:rPr>
        <w:t xml:space="preserve"> 6.</w:t>
      </w:r>
      <w:proofErr w:type="gramEnd"/>
    </w:p>
    <w:p w:rsidR="007C65EB" w:rsidRDefault="007C65EB">
      <w:pPr>
        <w:jc w:val="both"/>
        <w:rPr>
          <w:rFonts w:ascii="Times New Roman" w:hAnsi="Times New Roman" w:cs="Times New Roman"/>
          <w:b/>
        </w:rPr>
      </w:pPr>
    </w:p>
    <w:p w:rsidR="007C65EB" w:rsidRDefault="00BE676B">
      <w:pPr>
        <w:jc w:val="both"/>
        <w:rPr>
          <w:rFonts w:hint="eastAsia"/>
        </w:rPr>
      </w:pPr>
      <w:r>
        <w:rPr>
          <w:rFonts w:ascii="Times New Roman" w:hAnsi="Times New Roman" w:cs="Times New Roman"/>
          <w:lang w:val="hr-HR"/>
        </w:rPr>
        <w:t xml:space="preserve">Vjerovnici, nakon što im je ova </w:t>
      </w:r>
      <w:proofErr w:type="spellStart"/>
      <w:r>
        <w:rPr>
          <w:rFonts w:ascii="Times New Roman" w:hAnsi="Times New Roman" w:cs="Times New Roman"/>
          <w:lang w:val="hr-HR"/>
        </w:rPr>
        <w:t>Predstečajna</w:t>
      </w:r>
      <w:proofErr w:type="spellEnd"/>
      <w:r>
        <w:rPr>
          <w:rFonts w:ascii="Times New Roman" w:hAnsi="Times New Roman" w:cs="Times New Roman"/>
          <w:lang w:val="hr-HR"/>
        </w:rPr>
        <w:t xml:space="preserve"> nagodba pročitana i protumačena, te nakon što su glasovanjem na ročištu uz ostvarenu većinu iz čl. </w:t>
      </w:r>
      <w:proofErr w:type="spellStart"/>
      <w:r>
        <w:rPr>
          <w:rFonts w:ascii="Times New Roman" w:hAnsi="Times New Roman" w:cs="Times New Roman"/>
          <w:lang w:val="hr-HR"/>
        </w:rPr>
        <w:t>63</w:t>
      </w:r>
      <w:proofErr w:type="spellEnd"/>
      <w:r>
        <w:rPr>
          <w:rFonts w:ascii="Times New Roman" w:hAnsi="Times New Roman" w:cs="Times New Roman"/>
          <w:lang w:val="hr-HR"/>
        </w:rPr>
        <w:t xml:space="preserve">. Zakona pristali na njezino sklapanje, obvezuju se na njezino potpuno ispunjenje, a Dužnik izjavljuje da na ovu </w:t>
      </w:r>
      <w:proofErr w:type="spellStart"/>
      <w:r>
        <w:rPr>
          <w:rFonts w:ascii="Times New Roman" w:hAnsi="Times New Roman" w:cs="Times New Roman"/>
          <w:lang w:val="hr-HR"/>
        </w:rPr>
        <w:t>Predstečajnu</w:t>
      </w:r>
      <w:proofErr w:type="spellEnd"/>
      <w:r>
        <w:rPr>
          <w:rFonts w:ascii="Times New Roman" w:hAnsi="Times New Roman" w:cs="Times New Roman"/>
          <w:lang w:val="hr-HR"/>
        </w:rPr>
        <w:t xml:space="preserve"> nagodbu pristaje i obvezuje se ispuniti je tako kako glasi.</w:t>
      </w:r>
    </w:p>
    <w:p w:rsidR="007C65EB" w:rsidRDefault="007C65EB">
      <w:pPr>
        <w:jc w:val="both"/>
        <w:rPr>
          <w:rFonts w:hint="eastAsia"/>
        </w:rPr>
      </w:pPr>
    </w:p>
    <w:p w:rsidR="007C65EB" w:rsidRDefault="00BE676B">
      <w:pPr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Zagreb</w:t>
      </w:r>
      <w:r>
        <w:rPr>
          <w:rFonts w:ascii="Times New Roman" w:hAnsi="Times New Roman" w:cs="Times New Roman"/>
          <w:lang w:val="hr-HR"/>
        </w:rPr>
        <w:t xml:space="preserve">, </w:t>
      </w:r>
      <w:proofErr w:type="spellStart"/>
      <w:r>
        <w:rPr>
          <w:rFonts w:ascii="Times New Roman" w:hAnsi="Times New Roman" w:cs="Times New Roman"/>
          <w:lang w:val="hr-HR"/>
        </w:rPr>
        <w:t>18</w:t>
      </w:r>
      <w:proofErr w:type="spellEnd"/>
      <w:r>
        <w:rPr>
          <w:rFonts w:ascii="Times New Roman" w:hAnsi="Times New Roman" w:cs="Times New Roman"/>
          <w:lang w:val="hr-HR"/>
        </w:rPr>
        <w:t>.</w:t>
      </w:r>
      <w:proofErr w:type="gramEnd"/>
      <w:r>
        <w:rPr>
          <w:rFonts w:ascii="Times New Roman" w:hAnsi="Times New Roman" w:cs="Times New Roman"/>
          <w:lang w:val="hr-HR"/>
        </w:rPr>
        <w:t xml:space="preserve"> svibnja </w:t>
      </w:r>
      <w:proofErr w:type="spellStart"/>
      <w:r>
        <w:rPr>
          <w:rFonts w:ascii="Times New Roman" w:hAnsi="Times New Roman" w:cs="Times New Roman"/>
          <w:lang w:val="hr-HR"/>
        </w:rPr>
        <w:t>2016</w:t>
      </w:r>
      <w:proofErr w:type="spellEnd"/>
      <w:r>
        <w:rPr>
          <w:rFonts w:ascii="Times New Roman" w:hAnsi="Times New Roman" w:cs="Times New Roman"/>
          <w:lang w:val="hr-HR"/>
        </w:rPr>
        <w:t>. godine</w:t>
      </w:r>
    </w:p>
    <w:p w:rsidR="007C65EB" w:rsidRDefault="00BE676B">
      <w:pPr>
        <w:jc w:val="center"/>
        <w:rPr>
          <w:rFonts w:ascii="Times New Roman" w:eastAsia="Times New Roman" w:hAnsi="Times New Roman" w:cs="Times New Roman"/>
          <w:lang w:val="hr-HR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lang w:val="hr-HR"/>
        </w:rPr>
        <w:t>TIS</w:t>
      </w:r>
      <w:proofErr w:type="spellEnd"/>
      <w:r>
        <w:rPr>
          <w:rFonts w:ascii="Times New Roman" w:eastAsia="Times New Roman" w:hAnsi="Times New Roman" w:cs="Times New Roman"/>
          <w:lang w:val="hr-HR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lang w:val="hr-HR"/>
        </w:rPr>
        <w:t>COMMERCE</w:t>
      </w:r>
      <w:proofErr w:type="spellEnd"/>
      <w:r>
        <w:rPr>
          <w:rFonts w:ascii="Times New Roman" w:eastAsia="Times New Roman" w:hAnsi="Times New Roman" w:cs="Times New Roman"/>
          <w:lang w:val="hr-HR"/>
        </w:rPr>
        <w:t xml:space="preserve"> d.o.o.</w:t>
      </w:r>
    </w:p>
    <w:p w:rsidR="007C65EB" w:rsidRDefault="00BE676B">
      <w:pPr>
        <w:jc w:val="center"/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</w:pPr>
      <w:r>
        <w:rPr>
          <w:rFonts w:ascii="Times New Roman" w:eastAsia="Times New Roman" w:hAnsi="Times New Roman" w:cs="Times New Roman"/>
          <w:lang w:val="hr-HR"/>
        </w:rPr>
        <w:t xml:space="preserve">                               zastupan po:</w:t>
      </w:r>
    </w:p>
    <w:p w:rsidR="007C65EB" w:rsidRDefault="00BE676B">
      <w:pP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  <w:t>T</w:t>
      </w:r>
    </w:p>
    <w:p w:rsidR="007C65EB" w:rsidRDefault="00BE676B">
      <w:pP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  <w:t>T</w:t>
      </w:r>
    </w:p>
    <w:p w:rsidR="007C65EB" w:rsidRDefault="00BE676B">
      <w:pP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  <w:t>Z</w:t>
      </w:r>
    </w:p>
    <w:p w:rsidR="007C65EB" w:rsidRDefault="00BE676B">
      <w:pP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  <w:t>Z</w:t>
      </w:r>
    </w:p>
    <w:p w:rsidR="007C65EB" w:rsidRDefault="00BE676B">
      <w:pP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  <w:t>J</w:t>
      </w:r>
    </w:p>
    <w:p w:rsidR="007C65EB" w:rsidRDefault="00BE676B">
      <w:pPr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i/>
          <w:iCs/>
          <w:vanish/>
          <w:sz w:val="20"/>
          <w:szCs w:val="20"/>
        </w:rPr>
        <w:t>J</w:t>
      </w: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p w:rsidR="007C65EB" w:rsidRDefault="007C65EB">
      <w:pPr>
        <w:jc w:val="right"/>
        <w:rPr>
          <w:rFonts w:hint="eastAsia"/>
          <w:b/>
          <w:bCs/>
        </w:rPr>
      </w:pPr>
    </w:p>
    <w:sectPr w:rsidR="007C65EB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pStyle w:val="Grafikeoznake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/>
        <w:lang w:eastAsia="hr-HR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suff w:val="nothing"/>
      <w:lvlText w:val=""/>
      <w:lvlJc w:val="left"/>
      <w:pPr>
        <w:tabs>
          <w:tab w:val="num" w:pos="0"/>
        </w:tabs>
        <w:ind w:left="432" w:hanging="432"/>
      </w:pPr>
      <w:rPr>
        <w:rFonts w:ascii="Wingdings" w:hAnsi="Wingdings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76B"/>
    <w:rsid w:val="007C65EB"/>
    <w:rsid w:val="008B26F1"/>
    <w:rsid w:val="00BE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  <w:lang w:eastAsia="hr-HR"/>
    </w:rPr>
  </w:style>
  <w:style w:type="character" w:customStyle="1" w:styleId="WW8Num3z0">
    <w:name w:val="WW8Num3z0"/>
    <w:rPr>
      <w:rFonts w:cs="Arial Narro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Grafikeoznake21">
    <w:name w:val="Grafičke oznake 21"/>
    <w:basedOn w:val="Normal"/>
    <w:pPr>
      <w:numPr>
        <w:numId w:val="1"/>
      </w:numPr>
      <w:contextualSpacing/>
    </w:pPr>
    <w:rPr>
      <w:rFonts w:ascii="Times New Roman" w:eastAsia="Times New Roman" w:hAnsi="Times New Roman" w:cs="Times New Roman"/>
      <w:lang w:val="hr-HR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dlomakpopisa1">
    <w:name w:val="Odlomak popisa1"/>
    <w:basedOn w:val="Normal"/>
    <w:pPr>
      <w:spacing w:after="200" w:line="276" w:lineRule="auto"/>
      <w:ind w:left="720"/>
      <w:contextualSpacing/>
    </w:pPr>
    <w:rPr>
      <w:sz w:val="20"/>
      <w:szCs w:val="20"/>
    </w:rPr>
  </w:style>
  <w:style w:type="table" w:styleId="Reetkatablice">
    <w:name w:val="Table Grid"/>
    <w:basedOn w:val="Obinatablica"/>
    <w:uiPriority w:val="59"/>
    <w:rsid w:val="00BE6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  <w:lang w:eastAsia="hr-HR"/>
    </w:rPr>
  </w:style>
  <w:style w:type="character" w:customStyle="1" w:styleId="WW8Num3z0">
    <w:name w:val="WW8Num3z0"/>
    <w:rPr>
      <w:rFonts w:cs="Arial Narro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Grafikeoznake21">
    <w:name w:val="Grafičke oznake 21"/>
    <w:basedOn w:val="Normal"/>
    <w:pPr>
      <w:numPr>
        <w:numId w:val="1"/>
      </w:numPr>
      <w:contextualSpacing/>
    </w:pPr>
    <w:rPr>
      <w:rFonts w:ascii="Times New Roman" w:eastAsia="Times New Roman" w:hAnsi="Times New Roman" w:cs="Times New Roman"/>
      <w:lang w:val="hr-HR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dlomakpopisa1">
    <w:name w:val="Odlomak popisa1"/>
    <w:basedOn w:val="Normal"/>
    <w:pPr>
      <w:spacing w:after="200" w:line="276" w:lineRule="auto"/>
      <w:ind w:left="720"/>
      <w:contextualSpacing/>
    </w:pPr>
    <w:rPr>
      <w:sz w:val="20"/>
      <w:szCs w:val="20"/>
    </w:rPr>
  </w:style>
  <w:style w:type="table" w:styleId="Reetkatablice">
    <w:name w:val="Table Grid"/>
    <w:basedOn w:val="Obinatablica"/>
    <w:uiPriority w:val="59"/>
    <w:rsid w:val="00BE6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Švajger</dc:creator>
  <cp:lastModifiedBy>Kristina Švajger</cp:lastModifiedBy>
  <cp:revision>2</cp:revision>
  <cp:lastPrinted>2016-05-18T10:33:00Z</cp:lastPrinted>
  <dcterms:created xsi:type="dcterms:W3CDTF">2016-05-19T08:48:00Z</dcterms:created>
  <dcterms:modified xsi:type="dcterms:W3CDTF">2016-05-19T08:48:00Z</dcterms:modified>
</cp:coreProperties>
</file>